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B64F8" w14:textId="77777777" w:rsidR="00983C9B" w:rsidRPr="00794FF7" w:rsidRDefault="00F471E1" w:rsidP="00794FF7">
      <w:pPr>
        <w:spacing w:before="40"/>
        <w:jc w:val="center"/>
        <w:rPr>
          <w:rFonts w:asciiTheme="minorHAnsi" w:eastAsia="Verdana" w:hAnsiTheme="minorHAnsi" w:cs="Verdana"/>
          <w:sz w:val="36"/>
          <w:szCs w:val="36"/>
        </w:rPr>
      </w:pPr>
      <w:r w:rsidRPr="00794FF7">
        <w:rPr>
          <w:rFonts w:asciiTheme="minorHAnsi" w:hAnsiTheme="minorHAnsi"/>
        </w:rPr>
        <w:pict w14:anchorId="6E195ECD">
          <v:group id="_x0000_s1083" style="position:absolute;left:0;text-align:left;margin-left:108pt;margin-top:583.65pt;width:10.1pt;height:27.65pt;z-index:-251663360;mso-position-horizontal-relative:page;mso-position-vertical-relative:page" coordorigin="2160,11673" coordsize="202,5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2160;top:11673;width:202;height:271">
              <v:imagedata r:id="rId5" o:title=""/>
            </v:shape>
            <v:shape id="_x0000_s1084" type="#_x0000_t75" style="position:absolute;left:2160;top:11954;width:202;height:271">
              <v:imagedata r:id="rId5" o:title=""/>
            </v:shape>
            <w10:wrap anchorx="page" anchory="page"/>
          </v:group>
        </w:pict>
      </w:r>
      <w:r w:rsidRPr="00794FF7">
        <w:rPr>
          <w:rFonts w:asciiTheme="minorHAnsi" w:eastAsia="Verdana" w:hAnsiTheme="minorHAnsi" w:cs="Verdana"/>
          <w:b/>
          <w:sz w:val="36"/>
          <w:szCs w:val="36"/>
        </w:rPr>
        <w:t>JOB DES</w:t>
      </w:r>
      <w:r w:rsidRPr="00794FF7">
        <w:rPr>
          <w:rFonts w:asciiTheme="minorHAnsi" w:eastAsia="Verdana" w:hAnsiTheme="minorHAnsi" w:cs="Verdana"/>
          <w:b/>
          <w:spacing w:val="1"/>
          <w:sz w:val="36"/>
          <w:szCs w:val="36"/>
        </w:rPr>
        <w:t>C</w:t>
      </w:r>
      <w:r w:rsidRPr="00794FF7">
        <w:rPr>
          <w:rFonts w:asciiTheme="minorHAnsi" w:eastAsia="Verdana" w:hAnsiTheme="minorHAnsi" w:cs="Verdana"/>
          <w:b/>
          <w:sz w:val="36"/>
          <w:szCs w:val="36"/>
        </w:rPr>
        <w:t>RIP</w:t>
      </w:r>
      <w:r w:rsidRPr="00794FF7">
        <w:rPr>
          <w:rFonts w:asciiTheme="minorHAnsi" w:eastAsia="Verdana" w:hAnsiTheme="minorHAnsi" w:cs="Verdana"/>
          <w:b/>
          <w:spacing w:val="-1"/>
          <w:sz w:val="36"/>
          <w:szCs w:val="36"/>
        </w:rPr>
        <w:t>T</w:t>
      </w:r>
      <w:r w:rsidRPr="00794FF7">
        <w:rPr>
          <w:rFonts w:asciiTheme="minorHAnsi" w:eastAsia="Verdana" w:hAnsiTheme="minorHAnsi" w:cs="Verdana"/>
          <w:b/>
          <w:sz w:val="36"/>
          <w:szCs w:val="36"/>
        </w:rPr>
        <w:t>I</w:t>
      </w:r>
      <w:r w:rsidRPr="00794FF7">
        <w:rPr>
          <w:rFonts w:asciiTheme="minorHAnsi" w:eastAsia="Verdana" w:hAnsiTheme="minorHAnsi" w:cs="Verdana"/>
          <w:b/>
          <w:spacing w:val="1"/>
          <w:sz w:val="36"/>
          <w:szCs w:val="36"/>
        </w:rPr>
        <w:t>O</w:t>
      </w:r>
      <w:r w:rsidRPr="00794FF7">
        <w:rPr>
          <w:rFonts w:asciiTheme="minorHAnsi" w:eastAsia="Verdana" w:hAnsiTheme="minorHAnsi" w:cs="Verdana"/>
          <w:b/>
          <w:sz w:val="36"/>
          <w:szCs w:val="36"/>
        </w:rPr>
        <w:t>N</w:t>
      </w:r>
    </w:p>
    <w:p w14:paraId="42EE979F" w14:textId="77777777" w:rsidR="00983C9B" w:rsidRPr="00794FF7" w:rsidRDefault="00983C9B">
      <w:pPr>
        <w:spacing w:line="200" w:lineRule="exact"/>
        <w:rPr>
          <w:rFonts w:asciiTheme="minorHAnsi" w:hAnsiTheme="minorHAnsi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8"/>
      </w:tblGrid>
      <w:tr w:rsidR="00794FF7" w:rsidRPr="00794FF7" w14:paraId="7F505147" w14:textId="77777777" w:rsidTr="00F471E1">
        <w:trPr>
          <w:trHeight w:hRule="exact" w:val="739"/>
        </w:trPr>
        <w:tc>
          <w:tcPr>
            <w:tcW w:w="8858" w:type="dxa"/>
            <w:tcBorders>
              <w:top w:val="single" w:sz="6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63B7C9C" w14:textId="77777777" w:rsidR="00983C9B" w:rsidRPr="00794FF7" w:rsidRDefault="00983C9B">
            <w:pPr>
              <w:spacing w:before="17" w:line="22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4328624F" w14:textId="77777777" w:rsidR="00983C9B" w:rsidRPr="00794FF7" w:rsidRDefault="00F471E1">
            <w:pPr>
              <w:ind w:left="102"/>
              <w:rPr>
                <w:rFonts w:asciiTheme="minorHAnsi" w:eastAsia="Arial" w:hAnsiTheme="minorHAnsi" w:cs="Arial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J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</w:rPr>
              <w:t>B</w:t>
            </w:r>
            <w:r w:rsidRPr="00794FF7">
              <w:rPr>
                <w:rFonts w:asciiTheme="minorHAnsi" w:eastAsia="Verdana" w:hAnsiTheme="minorHAnsi" w:cs="Verdana"/>
                <w:b/>
                <w:spacing w:val="-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</w:rPr>
              <w:t>LE</w:t>
            </w:r>
            <w:r w:rsidRPr="00794FF7">
              <w:rPr>
                <w:rFonts w:asciiTheme="minorHAnsi" w:eastAsia="Verdana" w:hAnsiTheme="minorHAnsi" w:cs="Verdana"/>
                <w:b/>
                <w:spacing w:val="-3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</w:rPr>
              <w:t>: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 xml:space="preserve"> </w:t>
            </w:r>
            <w:r w:rsidRPr="00794FF7">
              <w:rPr>
                <w:rFonts w:asciiTheme="minorHAnsi" w:eastAsia="Arial" w:hAnsiTheme="minorHAnsi" w:cs="Arial"/>
                <w:b/>
                <w:spacing w:val="4"/>
              </w:rPr>
              <w:t>S</w:t>
            </w:r>
            <w:r w:rsidRPr="00794FF7">
              <w:rPr>
                <w:rFonts w:asciiTheme="minorHAnsi" w:eastAsia="Arial" w:hAnsiTheme="minorHAnsi" w:cs="Arial"/>
                <w:b/>
                <w:spacing w:val="-5"/>
              </w:rPr>
              <w:t>A</w:t>
            </w:r>
            <w:r w:rsidRPr="00794FF7">
              <w:rPr>
                <w:rFonts w:asciiTheme="minorHAnsi" w:eastAsia="Arial" w:hAnsiTheme="minorHAnsi" w:cs="Arial"/>
                <w:b/>
              </w:rPr>
              <w:t>P</w:t>
            </w:r>
            <w:r w:rsidRPr="00794FF7">
              <w:rPr>
                <w:rFonts w:asciiTheme="minorHAnsi" w:eastAsia="Arial" w:hAnsiTheme="minorHAnsi" w:cs="Arial"/>
                <w:b/>
                <w:spacing w:val="-3"/>
              </w:rPr>
              <w:t xml:space="preserve"> </w:t>
            </w:r>
            <w:r w:rsidRPr="00794FF7">
              <w:rPr>
                <w:rFonts w:asciiTheme="minorHAnsi" w:eastAsia="Arial" w:hAnsiTheme="minorHAnsi" w:cs="Arial"/>
                <w:b/>
              </w:rPr>
              <w:t>F</w:t>
            </w:r>
            <w:r w:rsidRPr="00794FF7">
              <w:rPr>
                <w:rFonts w:asciiTheme="minorHAnsi" w:eastAsia="Arial" w:hAnsiTheme="minorHAnsi" w:cs="Arial"/>
                <w:b/>
                <w:spacing w:val="2"/>
              </w:rPr>
              <w:t>I</w:t>
            </w:r>
            <w:r w:rsidRPr="00794FF7">
              <w:rPr>
                <w:rFonts w:asciiTheme="minorHAnsi" w:eastAsia="Arial" w:hAnsiTheme="minorHAnsi" w:cs="Arial"/>
                <w:b/>
              </w:rPr>
              <w:t>CO C</w:t>
            </w:r>
            <w:r w:rsidRPr="00794FF7">
              <w:rPr>
                <w:rFonts w:asciiTheme="minorHAnsi" w:eastAsia="Arial" w:hAnsiTheme="minorHAnsi" w:cs="Arial"/>
                <w:b/>
                <w:spacing w:val="1"/>
              </w:rPr>
              <w:t>o</w:t>
            </w:r>
            <w:r w:rsidRPr="00794FF7">
              <w:rPr>
                <w:rFonts w:asciiTheme="minorHAnsi" w:eastAsia="Arial" w:hAnsiTheme="minorHAnsi" w:cs="Arial"/>
                <w:b/>
              </w:rPr>
              <w:t>nsul</w:t>
            </w:r>
            <w:r w:rsidRPr="00794FF7">
              <w:rPr>
                <w:rFonts w:asciiTheme="minorHAnsi" w:eastAsia="Arial" w:hAnsiTheme="minorHAnsi" w:cs="Arial"/>
                <w:b/>
                <w:spacing w:val="1"/>
              </w:rPr>
              <w:t>t</w:t>
            </w:r>
            <w:r w:rsidRPr="00794FF7">
              <w:rPr>
                <w:rFonts w:asciiTheme="minorHAnsi" w:eastAsia="Arial" w:hAnsiTheme="minorHAnsi" w:cs="Arial"/>
                <w:b/>
              </w:rPr>
              <w:t>ant</w:t>
            </w:r>
          </w:p>
        </w:tc>
      </w:tr>
      <w:tr w:rsidR="00794FF7" w:rsidRPr="00794FF7" w14:paraId="1D8CB28C" w14:textId="77777777" w:rsidTr="00F471E1">
        <w:trPr>
          <w:trHeight w:hRule="exact" w:val="739"/>
        </w:trPr>
        <w:tc>
          <w:tcPr>
            <w:tcW w:w="8858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74B162A" w14:textId="77777777" w:rsidR="00983C9B" w:rsidRPr="00794FF7" w:rsidRDefault="00983C9B">
            <w:pPr>
              <w:spacing w:before="2" w:line="240" w:lineRule="exact"/>
              <w:rPr>
                <w:rFonts w:asciiTheme="minorHAnsi" w:hAnsiTheme="minorHAnsi"/>
                <w:sz w:val="24"/>
                <w:szCs w:val="24"/>
              </w:rPr>
            </w:pPr>
          </w:p>
          <w:p w14:paraId="269E2F63" w14:textId="77777777" w:rsidR="00983C9B" w:rsidRPr="00794FF7" w:rsidRDefault="00F471E1">
            <w:pPr>
              <w:ind w:left="10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D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PART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ME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3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 xml:space="preserve">: </w:t>
            </w:r>
            <w:r w:rsidRPr="00794FF7">
              <w:rPr>
                <w:rFonts w:asciiTheme="minorHAnsi" w:eastAsia="Verdana" w:hAnsiTheme="minorHAnsi" w:cs="Verdana"/>
                <w:spacing w:val="1"/>
              </w:rPr>
              <w:t>SA</w:t>
            </w:r>
            <w:r w:rsidRPr="00794FF7">
              <w:rPr>
                <w:rFonts w:asciiTheme="minorHAnsi" w:eastAsia="Verdana" w:hAnsiTheme="minorHAnsi" w:cs="Verdana"/>
              </w:rPr>
              <w:t>P</w:t>
            </w:r>
            <w:r w:rsidRPr="00794FF7">
              <w:rPr>
                <w:rFonts w:asciiTheme="minorHAnsi" w:eastAsia="Verdana" w:hAnsiTheme="minorHAnsi" w:cs="Verdana"/>
                <w:spacing w:val="4"/>
              </w:rPr>
              <w:t>-</w:t>
            </w:r>
            <w:r w:rsidRPr="00794FF7">
              <w:rPr>
                <w:rFonts w:asciiTheme="minorHAnsi" w:eastAsia="Verdana" w:hAnsiTheme="minorHAnsi" w:cs="Verdana"/>
                <w:spacing w:val="-2"/>
              </w:rPr>
              <w:t>IT</w:t>
            </w:r>
          </w:p>
        </w:tc>
      </w:tr>
      <w:tr w:rsidR="00794FF7" w:rsidRPr="00794FF7" w14:paraId="5509ABCE" w14:textId="77777777" w:rsidTr="00F471E1">
        <w:trPr>
          <w:trHeight w:hRule="exact" w:val="496"/>
        </w:trPr>
        <w:tc>
          <w:tcPr>
            <w:tcW w:w="8858" w:type="dxa"/>
            <w:vMerge w:val="restart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9AA6692" w14:textId="77777777" w:rsidR="00983C9B" w:rsidRPr="00794FF7" w:rsidRDefault="00983C9B">
            <w:pPr>
              <w:spacing w:before="17" w:line="22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592DD457" w14:textId="77777777" w:rsidR="00983C9B" w:rsidRPr="00794FF7" w:rsidRDefault="00F471E1">
            <w:pPr>
              <w:ind w:left="102"/>
              <w:rPr>
                <w:rFonts w:asciiTheme="minorHAnsi" w:eastAsia="Arial" w:hAnsiTheme="minorHAnsi" w:cs="Arial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P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</w:rPr>
              <w:t>G</w:t>
            </w:r>
            <w:r w:rsidRPr="00794FF7">
              <w:rPr>
                <w:rFonts w:asciiTheme="minorHAnsi" w:eastAsia="Verdana" w:hAnsiTheme="minorHAnsi" w:cs="Verdana"/>
                <w:b/>
                <w:spacing w:val="-15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TO</w:t>
            </w:r>
            <w:r w:rsidRPr="00794FF7">
              <w:rPr>
                <w:rFonts w:asciiTheme="minorHAnsi" w:eastAsia="Verdana" w:hAnsiTheme="minorHAnsi" w:cs="Verdana"/>
                <w:b/>
              </w:rPr>
              <w:t xml:space="preserve">: </w:t>
            </w:r>
            <w:r w:rsidRPr="00794FF7">
              <w:rPr>
                <w:rFonts w:asciiTheme="minorHAnsi" w:eastAsia="Verdana" w:hAnsiTheme="minorHAnsi" w:cs="Verdana"/>
                <w:b/>
                <w:spacing w:val="33"/>
              </w:rPr>
              <w:t xml:space="preserve"> </w:t>
            </w:r>
            <w:r w:rsidRPr="00794FF7">
              <w:rPr>
                <w:rFonts w:asciiTheme="minorHAnsi" w:eastAsia="Arial" w:hAnsiTheme="minorHAnsi" w:cs="Arial"/>
                <w:b/>
              </w:rPr>
              <w:t>D</w:t>
            </w:r>
            <w:r w:rsidRPr="00794FF7">
              <w:rPr>
                <w:rFonts w:asciiTheme="minorHAnsi" w:eastAsia="Arial" w:hAnsiTheme="minorHAnsi" w:cs="Arial"/>
                <w:b/>
                <w:spacing w:val="-1"/>
              </w:rPr>
              <w:t>E</w:t>
            </w:r>
            <w:r w:rsidRPr="00794FF7">
              <w:rPr>
                <w:rFonts w:asciiTheme="minorHAnsi" w:eastAsia="Arial" w:hAnsiTheme="minorHAnsi" w:cs="Arial"/>
                <w:b/>
              </w:rPr>
              <w:t>L</w:t>
            </w:r>
            <w:r w:rsidRPr="00794FF7">
              <w:rPr>
                <w:rFonts w:asciiTheme="minorHAnsi" w:eastAsia="Arial" w:hAnsiTheme="minorHAnsi" w:cs="Arial"/>
                <w:b/>
                <w:spacing w:val="2"/>
              </w:rPr>
              <w:t>I</w:t>
            </w:r>
            <w:r w:rsidRPr="00794FF7">
              <w:rPr>
                <w:rFonts w:asciiTheme="minorHAnsi" w:eastAsia="Arial" w:hAnsiTheme="minorHAnsi" w:cs="Arial"/>
                <w:b/>
                <w:spacing w:val="-1"/>
              </w:rPr>
              <w:t>VE</w:t>
            </w:r>
            <w:r w:rsidRPr="00794FF7">
              <w:rPr>
                <w:rFonts w:asciiTheme="minorHAnsi" w:eastAsia="Arial" w:hAnsiTheme="minorHAnsi" w:cs="Arial"/>
                <w:b/>
              </w:rPr>
              <w:t>RY</w:t>
            </w:r>
            <w:r w:rsidRPr="00794FF7">
              <w:rPr>
                <w:rFonts w:asciiTheme="minorHAnsi" w:eastAsia="Arial" w:hAnsiTheme="minorHAnsi" w:cs="Arial"/>
                <w:b/>
                <w:spacing w:val="-8"/>
              </w:rPr>
              <w:t xml:space="preserve"> </w:t>
            </w:r>
            <w:r w:rsidRPr="00794FF7">
              <w:rPr>
                <w:rFonts w:asciiTheme="minorHAnsi" w:eastAsia="Arial" w:hAnsiTheme="minorHAnsi" w:cs="Arial"/>
                <w:b/>
                <w:spacing w:val="7"/>
              </w:rPr>
              <w:t>M</w:t>
            </w:r>
            <w:r w:rsidRPr="00794FF7">
              <w:rPr>
                <w:rFonts w:asciiTheme="minorHAnsi" w:eastAsia="Arial" w:hAnsiTheme="minorHAnsi" w:cs="Arial"/>
                <w:b/>
                <w:spacing w:val="-5"/>
              </w:rPr>
              <w:t>A</w:t>
            </w:r>
            <w:r w:rsidRPr="00794FF7">
              <w:rPr>
                <w:rFonts w:asciiTheme="minorHAnsi" w:eastAsia="Arial" w:hAnsiTheme="minorHAnsi" w:cs="Arial"/>
                <w:b/>
                <w:spacing w:val="5"/>
              </w:rPr>
              <w:t>N</w:t>
            </w:r>
            <w:r w:rsidRPr="00794FF7">
              <w:rPr>
                <w:rFonts w:asciiTheme="minorHAnsi" w:eastAsia="Arial" w:hAnsiTheme="minorHAnsi" w:cs="Arial"/>
                <w:b/>
                <w:spacing w:val="-5"/>
              </w:rPr>
              <w:t>A</w:t>
            </w:r>
            <w:r w:rsidRPr="00794FF7">
              <w:rPr>
                <w:rFonts w:asciiTheme="minorHAnsi" w:eastAsia="Arial" w:hAnsiTheme="minorHAnsi" w:cs="Arial"/>
                <w:b/>
                <w:spacing w:val="1"/>
              </w:rPr>
              <w:t>GE</w:t>
            </w:r>
            <w:r w:rsidRPr="00794FF7">
              <w:rPr>
                <w:rFonts w:asciiTheme="minorHAnsi" w:eastAsia="Arial" w:hAnsiTheme="minorHAnsi" w:cs="Arial"/>
                <w:b/>
              </w:rPr>
              <w:t>R</w:t>
            </w:r>
          </w:p>
          <w:p w14:paraId="4E37FD9F" w14:textId="77777777" w:rsidR="00983C9B" w:rsidRPr="00794FF7" w:rsidRDefault="00F471E1">
            <w:pPr>
              <w:spacing w:before="9" w:line="237" w:lineRule="auto"/>
              <w:ind w:left="160" w:right="7206" w:hanging="58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(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Ro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l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spacing w:val="-3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o w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hi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 xml:space="preserve">ch 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thi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 xml:space="preserve">s 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o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l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spacing w:val="-2"/>
                <w:sz w:val="16"/>
                <w:szCs w:val="16"/>
              </w:rPr>
              <w:t>po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s</w:t>
            </w:r>
            <w:r w:rsidRPr="00794FF7">
              <w:rPr>
                <w:rFonts w:asciiTheme="minorHAnsi" w:eastAsia="Verdana" w:hAnsiTheme="minorHAnsi" w:cs="Verdana"/>
              </w:rPr>
              <w:t>)</w:t>
            </w:r>
          </w:p>
        </w:tc>
      </w:tr>
      <w:tr w:rsidR="00794FF7" w:rsidRPr="00794FF7" w14:paraId="75488CD8" w14:textId="77777777" w:rsidTr="00F471E1">
        <w:trPr>
          <w:trHeight w:hRule="exact" w:val="201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F10DF04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4CCE4DED" w14:textId="77777777" w:rsidTr="00F471E1">
        <w:trPr>
          <w:trHeight w:hRule="exact" w:val="236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B5025FD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0E5872B1" w14:textId="77777777" w:rsidTr="00F471E1">
        <w:trPr>
          <w:trHeight w:hRule="exact" w:val="595"/>
        </w:trPr>
        <w:tc>
          <w:tcPr>
            <w:tcW w:w="8858" w:type="dxa"/>
            <w:vMerge w:val="restart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190500C" w14:textId="77777777" w:rsidR="00983C9B" w:rsidRPr="00794FF7" w:rsidRDefault="00983C9B">
            <w:pPr>
              <w:spacing w:before="4" w:line="240" w:lineRule="exact"/>
              <w:rPr>
                <w:rFonts w:asciiTheme="minorHAnsi" w:hAnsiTheme="minorHAnsi"/>
                <w:sz w:val="24"/>
                <w:szCs w:val="24"/>
              </w:rPr>
            </w:pPr>
          </w:p>
          <w:p w14:paraId="385B92C2" w14:textId="77777777" w:rsidR="00983C9B" w:rsidRPr="00794FF7" w:rsidRDefault="00F471E1">
            <w:pPr>
              <w:ind w:left="10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spacing w:val="1"/>
              </w:rPr>
              <w:t>R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>E</w:t>
            </w:r>
            <w:r w:rsidRPr="00794FF7">
              <w:rPr>
                <w:rFonts w:asciiTheme="minorHAnsi" w:eastAsia="Verdana" w:hAnsiTheme="minorHAnsi" w:cs="Verdana"/>
              </w:rPr>
              <w:t>P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>O</w:t>
            </w:r>
            <w:r w:rsidRPr="00794FF7">
              <w:rPr>
                <w:rFonts w:asciiTheme="minorHAnsi" w:eastAsia="Verdana" w:hAnsiTheme="minorHAnsi" w:cs="Verdana"/>
                <w:spacing w:val="3"/>
              </w:rPr>
              <w:t>R</w:t>
            </w:r>
            <w:r w:rsidRPr="00794FF7">
              <w:rPr>
                <w:rFonts w:asciiTheme="minorHAnsi" w:eastAsia="Verdana" w:hAnsiTheme="minorHAnsi" w:cs="Verdana"/>
              </w:rPr>
              <w:t>T</w:t>
            </w:r>
            <w:r w:rsidRPr="00794FF7">
              <w:rPr>
                <w:rFonts w:asciiTheme="minorHAnsi" w:eastAsia="Verdana" w:hAnsiTheme="minorHAnsi" w:cs="Verdana"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>E</w:t>
            </w:r>
            <w:r w:rsidRPr="00794FF7">
              <w:rPr>
                <w:rFonts w:asciiTheme="minorHAnsi" w:eastAsia="Verdana" w:hAnsiTheme="minorHAnsi" w:cs="Verdana"/>
              </w:rPr>
              <w:t xml:space="preserve">S:      </w:t>
            </w:r>
            <w:r w:rsidRPr="00794FF7">
              <w:rPr>
                <w:rFonts w:asciiTheme="minorHAnsi" w:eastAsia="Verdana" w:hAnsiTheme="minorHAnsi" w:cs="Verdana"/>
                <w:spacing w:val="59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.</w:t>
            </w:r>
            <w:r w:rsidRPr="00794FF7">
              <w:rPr>
                <w:rFonts w:asciiTheme="minorHAnsi" w:eastAsia="Verdana" w:hAnsiTheme="minorHAnsi" w:cs="Verdana"/>
                <w:b/>
              </w:rPr>
              <w:t>A</w:t>
            </w:r>
          </w:p>
          <w:p w14:paraId="2C19F15F" w14:textId="77777777" w:rsidR="00983C9B" w:rsidRPr="00794FF7" w:rsidRDefault="00983C9B">
            <w:pPr>
              <w:spacing w:before="6" w:line="180" w:lineRule="exact"/>
              <w:rPr>
                <w:rFonts w:asciiTheme="minorHAnsi" w:hAnsiTheme="minorHAnsi"/>
                <w:sz w:val="19"/>
                <w:szCs w:val="19"/>
              </w:rPr>
            </w:pPr>
          </w:p>
          <w:p w14:paraId="7A4D9BA1" w14:textId="77777777" w:rsidR="00983C9B" w:rsidRPr="00794FF7" w:rsidRDefault="00F471E1">
            <w:pPr>
              <w:ind w:left="102"/>
              <w:rPr>
                <w:rFonts w:asciiTheme="minorHAnsi" w:eastAsia="Verdana" w:hAnsiTheme="minorHAnsi" w:cs="Verdana"/>
                <w:sz w:val="16"/>
                <w:szCs w:val="16"/>
              </w:rPr>
            </w:pP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(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Ro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l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es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 xml:space="preserve"> r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spacing w:val="-2"/>
                <w:sz w:val="16"/>
                <w:szCs w:val="16"/>
              </w:rPr>
              <w:t>p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or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tin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g</w:t>
            </w:r>
            <w:r w:rsidRPr="00794FF7">
              <w:rPr>
                <w:rFonts w:asciiTheme="minorHAnsi" w:eastAsia="Verdana" w:hAnsiTheme="minorHAnsi" w:cs="Verdana"/>
                <w:spacing w:val="2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spacing w:val="-3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o</w:t>
            </w:r>
            <w:r w:rsidRPr="00794FF7">
              <w:rPr>
                <w:rFonts w:asciiTheme="minorHAnsi" w:eastAsia="Verdana" w:hAnsiTheme="minorHAnsi" w:cs="Verdana"/>
                <w:spacing w:val="2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thi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s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ro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l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e)</w:t>
            </w:r>
          </w:p>
        </w:tc>
      </w:tr>
      <w:tr w:rsidR="00794FF7" w:rsidRPr="00794FF7" w14:paraId="68CC5757" w14:textId="77777777" w:rsidTr="00F471E1">
        <w:trPr>
          <w:trHeight w:hRule="exact" w:val="485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234A5DF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0A67C107" w14:textId="77777777" w:rsidTr="00F471E1">
        <w:trPr>
          <w:trHeight w:hRule="exact" w:val="497"/>
        </w:trPr>
        <w:tc>
          <w:tcPr>
            <w:tcW w:w="8858" w:type="dxa"/>
            <w:vMerge w:val="restart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23FA436" w14:textId="77777777" w:rsidR="00983C9B" w:rsidRPr="00794FF7" w:rsidRDefault="00983C9B">
            <w:pPr>
              <w:spacing w:before="2" w:line="240" w:lineRule="exact"/>
              <w:rPr>
                <w:rFonts w:asciiTheme="minorHAnsi" w:hAnsiTheme="minorHAnsi"/>
                <w:sz w:val="24"/>
                <w:szCs w:val="24"/>
              </w:rPr>
            </w:pPr>
          </w:p>
          <w:p w14:paraId="5E8B6BE7" w14:textId="77777777" w:rsidR="00983C9B" w:rsidRPr="00794FF7" w:rsidRDefault="00F471E1">
            <w:pPr>
              <w:ind w:left="10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SP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spacing w:val="-8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</w:rPr>
              <w:t>F</w:t>
            </w:r>
            <w:r w:rsidRPr="00794FF7">
              <w:rPr>
                <w:rFonts w:asciiTheme="minorHAnsi" w:eastAsia="Verdana" w:hAnsiTheme="minorHAnsi" w:cs="Verdana"/>
                <w:b/>
                <w:spacing w:val="-2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</w:rPr>
              <w:t>:</w:t>
            </w:r>
            <w:r w:rsidRPr="00794FF7">
              <w:rPr>
                <w:rFonts w:asciiTheme="minorHAnsi" w:eastAsia="Verdana" w:hAnsiTheme="minorHAnsi" w:cs="Verdana"/>
                <w:b/>
                <w:spacing w:val="-12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</w:rPr>
              <w:t>l</w:t>
            </w:r>
          </w:p>
          <w:p w14:paraId="25B77748" w14:textId="77777777" w:rsidR="00983C9B" w:rsidRPr="00794FF7" w:rsidRDefault="00F471E1">
            <w:pPr>
              <w:spacing w:before="3"/>
              <w:ind w:left="102"/>
              <w:rPr>
                <w:rFonts w:asciiTheme="minorHAnsi" w:eastAsia="Verdana" w:hAnsiTheme="minorHAnsi" w:cs="Verdana"/>
                <w:sz w:val="16"/>
                <w:szCs w:val="16"/>
              </w:rPr>
            </w:pP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(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 xml:space="preserve">No. </w:t>
            </w:r>
            <w:r w:rsidRPr="00794FF7">
              <w:rPr>
                <w:rFonts w:asciiTheme="minorHAnsi" w:eastAsia="Verdana" w:hAnsiTheme="minorHAnsi" w:cs="Verdana"/>
                <w:spacing w:val="-2"/>
                <w:sz w:val="16"/>
                <w:szCs w:val="16"/>
              </w:rPr>
              <w:t>o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f</w:t>
            </w:r>
            <w:r w:rsidRPr="00794FF7">
              <w:rPr>
                <w:rFonts w:asciiTheme="minorHAnsi" w:eastAsia="Verdana" w:hAnsiTheme="minorHAnsi" w:cs="Verdana"/>
                <w:spacing w:val="2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spacing w:val="-3"/>
                <w:sz w:val="16"/>
                <w:szCs w:val="16"/>
              </w:rPr>
              <w:t>a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ss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o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c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iat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 xml:space="preserve">es 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spacing w:val="-2"/>
                <w:sz w:val="16"/>
                <w:szCs w:val="16"/>
              </w:rPr>
              <w:t>po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ti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n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g</w:t>
            </w:r>
            <w:r w:rsidRPr="00794FF7">
              <w:rPr>
                <w:rFonts w:asciiTheme="minorHAnsi" w:eastAsia="Verdana" w:hAnsiTheme="minorHAnsi" w:cs="Verdana"/>
                <w:spacing w:val="3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 xml:space="preserve">o 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thi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s</w:t>
            </w:r>
            <w:r w:rsidRPr="00794FF7">
              <w:rPr>
                <w:rFonts w:asciiTheme="minorHAnsi" w:eastAsia="Verdana" w:hAnsiTheme="minorHAnsi" w:cs="Verdana"/>
                <w:spacing w:val="2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spacing w:val="1"/>
                <w:sz w:val="16"/>
                <w:szCs w:val="16"/>
              </w:rPr>
              <w:t>o</w:t>
            </w:r>
            <w:r w:rsidRPr="00794FF7">
              <w:rPr>
                <w:rFonts w:asciiTheme="minorHAnsi" w:eastAsia="Verdana" w:hAnsiTheme="minorHAnsi" w:cs="Verdana"/>
                <w:spacing w:val="-1"/>
                <w:sz w:val="16"/>
                <w:szCs w:val="16"/>
              </w:rPr>
              <w:t>l</w:t>
            </w:r>
            <w:r w:rsidRPr="00794FF7">
              <w:rPr>
                <w:rFonts w:asciiTheme="minorHAnsi" w:eastAsia="Verdana" w:hAnsiTheme="minorHAnsi" w:cs="Verdana"/>
                <w:sz w:val="16"/>
                <w:szCs w:val="16"/>
              </w:rPr>
              <w:t>e)</w:t>
            </w:r>
          </w:p>
        </w:tc>
      </w:tr>
      <w:tr w:rsidR="00794FF7" w:rsidRPr="00794FF7" w14:paraId="3E4071D3" w14:textId="77777777" w:rsidTr="00F471E1">
        <w:trPr>
          <w:trHeight w:hRule="exact" w:val="446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964E20A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77D22080" w14:textId="77777777" w:rsidTr="00F471E1">
        <w:trPr>
          <w:trHeight w:hRule="exact" w:val="258"/>
        </w:trPr>
        <w:tc>
          <w:tcPr>
            <w:tcW w:w="8858" w:type="dxa"/>
            <w:vMerge w:val="restart"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  <w:shd w:val="clear" w:color="auto" w:fill="99CCFF"/>
          </w:tcPr>
          <w:p w14:paraId="495B7D79" w14:textId="77777777" w:rsidR="00983C9B" w:rsidRPr="00794FF7" w:rsidRDefault="00F471E1">
            <w:pPr>
              <w:spacing w:before="4"/>
              <w:ind w:left="165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J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</w:rPr>
              <w:t>B</w:t>
            </w:r>
            <w:r w:rsidRPr="00794FF7">
              <w:rPr>
                <w:rFonts w:asciiTheme="minorHAnsi" w:eastAsia="Verdana" w:hAnsiTheme="minorHAnsi" w:cs="Verdana"/>
                <w:b/>
                <w:spacing w:val="-4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U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M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M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</w:rPr>
              <w:t>Y</w:t>
            </w:r>
          </w:p>
          <w:p w14:paraId="55E97248" w14:textId="77777777" w:rsidR="00983C9B" w:rsidRPr="00794FF7" w:rsidRDefault="00F471E1">
            <w:pPr>
              <w:spacing w:before="1" w:line="240" w:lineRule="exact"/>
              <w:ind w:left="10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(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B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 xml:space="preserve">f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bo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u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he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 xml:space="preserve"> e</w:t>
            </w:r>
            <w:r w:rsidRPr="00794FF7">
              <w:rPr>
                <w:rFonts w:asciiTheme="minorHAnsi" w:eastAsia="Verdana" w:hAnsiTheme="minorHAnsi" w:cs="Verdana"/>
                <w:b/>
                <w:spacing w:val="-2"/>
                <w:position w:val="-1"/>
                <w:sz w:val="16"/>
                <w:szCs w:val="16"/>
              </w:rPr>
              <w:t>x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-2"/>
                <w:position w:val="-1"/>
                <w:sz w:val="16"/>
                <w:szCs w:val="16"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-3"/>
                <w:position w:val="-1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 xml:space="preserve">of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he</w:t>
            </w:r>
            <w:r w:rsidRPr="00794FF7">
              <w:rPr>
                <w:rFonts w:asciiTheme="minorHAnsi" w:eastAsia="Verdana" w:hAnsiTheme="minorHAnsi" w:cs="Verdana"/>
                <w:b/>
                <w:spacing w:val="-3"/>
                <w:position w:val="-1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po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2"/>
                <w:position w:val="-1"/>
                <w:sz w:val="16"/>
                <w:szCs w:val="16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  <w:spacing w:val="3"/>
                <w:position w:val="-1"/>
                <w:sz w:val="16"/>
                <w:szCs w:val="16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)</w:t>
            </w:r>
          </w:p>
        </w:tc>
      </w:tr>
      <w:tr w:rsidR="00794FF7" w:rsidRPr="00794FF7" w14:paraId="5047F828" w14:textId="77777777" w:rsidTr="00F471E1">
        <w:trPr>
          <w:trHeight w:hRule="exact" w:val="228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  <w:shd w:val="clear" w:color="auto" w:fill="99CCFF"/>
          </w:tcPr>
          <w:p w14:paraId="5335C15D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79CC68FF" w14:textId="77777777" w:rsidTr="00F471E1">
        <w:trPr>
          <w:trHeight w:hRule="exact" w:val="1200"/>
        </w:trPr>
        <w:tc>
          <w:tcPr>
            <w:tcW w:w="8858" w:type="dxa"/>
            <w:vMerge w:val="restart"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7407FB88" w14:textId="77777777" w:rsidR="00983C9B" w:rsidRPr="00794FF7" w:rsidRDefault="00983C9B">
            <w:pPr>
              <w:spacing w:before="15" w:line="220" w:lineRule="exact"/>
              <w:rPr>
                <w:rFonts w:asciiTheme="minorHAnsi" w:hAnsiTheme="minorHAnsi"/>
                <w:sz w:val="22"/>
                <w:szCs w:val="22"/>
              </w:rPr>
            </w:pPr>
          </w:p>
          <w:p w14:paraId="71498AE9" w14:textId="77777777" w:rsidR="00983C9B" w:rsidRPr="00794FF7" w:rsidRDefault="00F471E1">
            <w:pPr>
              <w:ind w:left="102" w:right="2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FICO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tant in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xc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ence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(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E)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is 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sponsi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le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alysis,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esig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, 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rat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&amp;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su</w:t>
            </w:r>
            <w:r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f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FICO a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eas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to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the b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 A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m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ies.</w:t>
            </w:r>
          </w:p>
          <w:p w14:paraId="2D630C40" w14:textId="77777777" w:rsidR="00983C9B" w:rsidRPr="00794FF7" w:rsidRDefault="00983C9B">
            <w:pPr>
              <w:spacing w:before="9" w:line="260" w:lineRule="exact"/>
              <w:rPr>
                <w:rFonts w:asciiTheme="minorHAnsi" w:hAnsiTheme="minorHAnsi"/>
                <w:sz w:val="26"/>
                <w:szCs w:val="26"/>
              </w:rPr>
            </w:pPr>
          </w:p>
          <w:p w14:paraId="4BD9B39D" w14:textId="77777777" w:rsidR="00983C9B" w:rsidRPr="00794FF7" w:rsidRDefault="00F471E1">
            <w:pPr>
              <w:ind w:left="102" w:right="12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rki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ely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ith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r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del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er,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ain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les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enh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 f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,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FICO 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cialist ad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to the S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eir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the FICO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wled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rat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ith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ther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les.</w:t>
            </w:r>
          </w:p>
        </w:tc>
      </w:tr>
      <w:tr w:rsidR="00794FF7" w:rsidRPr="00794FF7" w14:paraId="3642B02F" w14:textId="77777777" w:rsidTr="00F471E1">
        <w:trPr>
          <w:trHeight w:hRule="exact" w:val="1210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31E4EC1C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776ADB2D" w14:textId="77777777" w:rsidTr="00F471E1">
        <w:trPr>
          <w:trHeight w:hRule="exact" w:val="258"/>
        </w:trPr>
        <w:tc>
          <w:tcPr>
            <w:tcW w:w="8858" w:type="dxa"/>
            <w:vMerge w:val="restart"/>
            <w:tcBorders>
              <w:top w:val="single" w:sz="4" w:space="0" w:color="auto"/>
              <w:left w:val="single" w:sz="30" w:space="0" w:color="99CCFF"/>
              <w:bottom w:val="single" w:sz="4" w:space="0" w:color="auto"/>
              <w:right w:val="single" w:sz="30" w:space="0" w:color="99CCFF"/>
            </w:tcBorders>
            <w:shd w:val="clear" w:color="auto" w:fill="99CCFF"/>
          </w:tcPr>
          <w:p w14:paraId="376DD5E3" w14:textId="77777777" w:rsidR="00983C9B" w:rsidRPr="00794FF7" w:rsidRDefault="00F471E1">
            <w:pPr>
              <w:spacing w:before="1"/>
              <w:ind w:left="145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K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Y</w:t>
            </w:r>
            <w:r w:rsidRPr="00794FF7">
              <w:rPr>
                <w:rFonts w:asciiTheme="minorHAnsi" w:eastAsia="Verdana" w:hAnsiTheme="minorHAnsi" w:cs="Verdana"/>
                <w:b/>
                <w:spacing w:val="-3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D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U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spacing w:val="-10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&amp; R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P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</w:rPr>
              <w:t>B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S</w:t>
            </w:r>
          </w:p>
          <w:p w14:paraId="0BB34500" w14:textId="77777777" w:rsidR="00983C9B" w:rsidRPr="00794FF7" w:rsidRDefault="00F471E1">
            <w:pPr>
              <w:spacing w:line="240" w:lineRule="exact"/>
              <w:ind w:left="15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(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P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im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y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d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u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)</w:t>
            </w:r>
          </w:p>
        </w:tc>
      </w:tr>
      <w:tr w:rsidR="00794FF7" w:rsidRPr="00794FF7" w14:paraId="6A14379B" w14:textId="77777777" w:rsidTr="00F471E1">
        <w:trPr>
          <w:trHeight w:hRule="exact" w:val="227"/>
        </w:trPr>
        <w:tc>
          <w:tcPr>
            <w:tcW w:w="8858" w:type="dxa"/>
            <w:vMerge/>
            <w:tcBorders>
              <w:top w:val="single" w:sz="4" w:space="0" w:color="auto"/>
              <w:left w:val="single" w:sz="30" w:space="0" w:color="99CCFF"/>
              <w:bottom w:val="single" w:sz="4" w:space="0" w:color="auto"/>
              <w:right w:val="single" w:sz="30" w:space="0" w:color="99CCFF"/>
            </w:tcBorders>
            <w:shd w:val="clear" w:color="auto" w:fill="99CCFF"/>
          </w:tcPr>
          <w:p w14:paraId="596746CE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3FF64262" w14:textId="77777777" w:rsidTr="00F471E1">
        <w:trPr>
          <w:trHeight w:hRule="exact" w:val="504"/>
        </w:trPr>
        <w:tc>
          <w:tcPr>
            <w:tcW w:w="8858" w:type="dxa"/>
            <w:vMerge w:val="restart"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24A62F4B" w14:textId="77777777" w:rsidR="00983C9B" w:rsidRPr="00794FF7" w:rsidRDefault="00983C9B">
            <w:pPr>
              <w:spacing w:before="4" w:line="200" w:lineRule="exact"/>
              <w:rPr>
                <w:rFonts w:asciiTheme="minorHAnsi" w:hAnsiTheme="minorHAnsi"/>
              </w:rPr>
            </w:pPr>
          </w:p>
          <w:p w14:paraId="16711F00" w14:textId="77777777" w:rsidR="00983C9B" w:rsidRPr="00794FF7" w:rsidRDefault="00F471E1">
            <w:pPr>
              <w:ind w:left="46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5E56D0F6">
                <v:shape id="_x0000_i1025" type="#_x0000_t75" style="width:10.3pt;height:13.1pt">
                  <v:imagedata r:id="rId5" o:title=""/>
                </v:shape>
              </w:pict>
            </w:r>
            <w:r w:rsidRPr="00794FF7">
              <w:rPr>
                <w:rFonts w:asciiTheme="minorHAnsi" w:hAnsiTheme="minorHAnsi"/>
              </w:rPr>
              <w:t xml:space="preserve">  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special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el fu</w:t>
            </w:r>
            <w:r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 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rat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kn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wled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in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esig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</w:p>
          <w:p w14:paraId="0CBEF2CF" w14:textId="77777777" w:rsidR="00983C9B" w:rsidRPr="00794FF7" w:rsidRDefault="00F471E1">
            <w:pPr>
              <w:ind w:left="82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 in the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FICO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les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ECC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6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.</w:t>
            </w:r>
          </w:p>
          <w:p w14:paraId="14759E55" w14:textId="77777777" w:rsidR="00983C9B" w:rsidRPr="00794FF7" w:rsidRDefault="00F471E1">
            <w:pPr>
              <w:spacing w:before="5"/>
              <w:ind w:left="822" w:right="513" w:hanging="3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439B5C30">
                <v:shape id="_x0000_i1026" type="#_x0000_t75" style="width:10.3pt;height:13.1pt">
                  <v:imagedata r:id="rId5" o:title=""/>
                </v:shape>
              </w:pict>
            </w:r>
            <w:r w:rsidRPr="00794FF7">
              <w:rPr>
                <w:rFonts w:asciiTheme="minorHAnsi" w:hAnsiTheme="minorHAnsi"/>
              </w:rPr>
              <w:t xml:space="preserve">  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have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r data,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,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, AR,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Ass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 acc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Cash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ac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inc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lud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new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,</w:t>
            </w:r>
            <w:r w:rsidRPr="00794FF7">
              <w:rPr>
                <w:rFonts w:asciiTheme="minorHAnsi" w:eastAsia="Calibri" w:hAnsiTheme="minorHAnsi" w:cs="Calibri"/>
                <w:spacing w:val="49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atic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ayme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kp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t.</w:t>
            </w:r>
          </w:p>
          <w:p w14:paraId="7F47E004" w14:textId="77777777" w:rsidR="00983C9B" w:rsidRPr="00794FF7" w:rsidRDefault="00F471E1">
            <w:pPr>
              <w:spacing w:before="2"/>
              <w:ind w:left="822" w:right="65" w:hanging="3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3A2C69B7">
                <v:shape id="_x0000_i1027" type="#_x0000_t75" style="width:10.3pt;height:13.1pt">
                  <v:imagedata r:id="rId5" o:title=""/>
                </v:shape>
              </w:pict>
            </w:r>
            <w:r w:rsidRPr="00794FF7">
              <w:rPr>
                <w:rFonts w:asciiTheme="minorHAnsi" w:hAnsiTheme="minorHAnsi"/>
              </w:rPr>
              <w:t xml:space="preserve">  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have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f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ent,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cent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e,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ern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l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er,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sting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,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profi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ility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sis 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fit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 ac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.</w:t>
            </w:r>
          </w:p>
          <w:p w14:paraId="036A020D" w14:textId="77777777" w:rsidR="00983C9B" w:rsidRPr="00794FF7" w:rsidRDefault="00F471E1">
            <w:pPr>
              <w:spacing w:before="12" w:line="244" w:lineRule="auto"/>
              <w:ind w:left="822" w:right="61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depe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 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 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isti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les. 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s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epen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encies 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errel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sh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 be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 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ar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 f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 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pro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cial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xpe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tise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t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ef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and res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 issu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 in th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area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 this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kn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wled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</w:p>
          <w:p w14:paraId="14DD654C" w14:textId="77777777" w:rsidR="00983C9B" w:rsidRPr="00794FF7" w:rsidRDefault="00F471E1">
            <w:pPr>
              <w:spacing w:before="5" w:line="260" w:lineRule="exact"/>
              <w:ind w:left="822" w:right="155" w:hanging="3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54E067DF">
                <v:shape id="_x0000_i1028" type="#_x0000_t75" style="width:10.3pt;height:13.1pt">
                  <v:imagedata r:id="rId5" o:title=""/>
                </v:shape>
              </w:pict>
            </w:r>
            <w:r w:rsidRPr="00794FF7">
              <w:rPr>
                <w:rFonts w:asciiTheme="minorHAnsi" w:hAnsiTheme="minorHAnsi"/>
              </w:rPr>
              <w:t xml:space="preserve">  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 pa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ser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req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 gat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eri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, bl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epr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&amp;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cu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entati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n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esig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s.</w:t>
            </w:r>
          </w:p>
          <w:p w14:paraId="0C83CD69" w14:textId="77777777" w:rsidR="00983C9B" w:rsidRPr="00794FF7" w:rsidRDefault="00F471E1">
            <w:pPr>
              <w:spacing w:before="6"/>
              <w:ind w:left="822" w:right="865" w:hanging="3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3FFDC069">
                <v:shape id="_x0000_i1029" type="#_x0000_t75" style="width:10.3pt;height:13.1pt">
                  <v:imagedata r:id="rId5" o:title=""/>
                </v:shape>
              </w:pict>
            </w:r>
            <w:r w:rsidRPr="00794FF7">
              <w:rPr>
                <w:rFonts w:asciiTheme="minorHAnsi" w:hAnsiTheme="minorHAnsi"/>
              </w:rPr>
              <w:t xml:space="preserve">  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lia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x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ist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, 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f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qu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ired data 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rti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 stan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s.</w:t>
            </w:r>
          </w:p>
          <w:p w14:paraId="376BDC7C" w14:textId="77777777" w:rsidR="00983C9B" w:rsidRPr="00794FF7" w:rsidRDefault="00794FF7">
            <w:pPr>
              <w:spacing w:before="4"/>
              <w:ind w:left="46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04CB534A">
                <v:shape id="_x0000_i1030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Ens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the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integ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f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rati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f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h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ac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lti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le</w:t>
            </w:r>
          </w:p>
        </w:tc>
      </w:tr>
      <w:tr w:rsidR="00794FF7" w:rsidRPr="00794FF7" w14:paraId="51C73DDB" w14:textId="77777777" w:rsidTr="00F471E1">
        <w:trPr>
          <w:trHeight w:hRule="exact" w:val="275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655D926D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1572BD5D" w14:textId="77777777" w:rsidTr="00F471E1">
        <w:trPr>
          <w:trHeight w:hRule="exact" w:val="275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639CE7BA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7927E5E7" w14:textId="77777777" w:rsidTr="00F471E1">
        <w:trPr>
          <w:trHeight w:hRule="exact" w:val="269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6DD756C0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7BF0AD1C" w14:textId="77777777" w:rsidTr="00F471E1">
        <w:trPr>
          <w:trHeight w:hRule="exact" w:val="274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0AABCD53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0F046462" w14:textId="77777777" w:rsidTr="00F471E1">
        <w:trPr>
          <w:trHeight w:hRule="exact" w:val="274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5B2E01B5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2A2EDE1A" w14:textId="77777777" w:rsidTr="00F471E1">
        <w:trPr>
          <w:trHeight w:hRule="exact" w:val="275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368BBF18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4450F4B0" w14:textId="77777777" w:rsidTr="00F471E1">
        <w:trPr>
          <w:trHeight w:hRule="exact" w:val="281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630B51E0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3D7D1983" w14:textId="77777777" w:rsidTr="00F471E1">
        <w:trPr>
          <w:trHeight w:hRule="exact" w:val="275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70C7D681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0E7584B1" w14:textId="77777777" w:rsidTr="00F471E1">
        <w:trPr>
          <w:trHeight w:hRule="exact" w:val="269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034879CE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66117784" w14:textId="77777777" w:rsidTr="00F471E1">
        <w:trPr>
          <w:trHeight w:hRule="exact" w:val="274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4D703E43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202C8188" w14:textId="77777777" w:rsidTr="00F471E1">
        <w:trPr>
          <w:trHeight w:hRule="exact" w:val="274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4722E15D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3EDA3FEF" w14:textId="77777777" w:rsidTr="00F471E1">
        <w:trPr>
          <w:trHeight w:hRule="exact" w:val="275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66720297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301F623B" w14:textId="77777777" w:rsidTr="00F471E1">
        <w:trPr>
          <w:trHeight w:hRule="exact" w:val="275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55D38EF0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3D2B235E" w14:textId="77777777" w:rsidTr="00F471E1">
        <w:trPr>
          <w:trHeight w:hRule="exact" w:val="275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4" w:space="0" w:color="auto"/>
              <w:right w:val="single" w:sz="5" w:space="0" w:color="33CCCC"/>
            </w:tcBorders>
          </w:tcPr>
          <w:p w14:paraId="3F08517E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  <w:tr w:rsidR="00794FF7" w:rsidRPr="00794FF7" w14:paraId="709564CB" w14:textId="77777777" w:rsidTr="00F471E1">
        <w:trPr>
          <w:trHeight w:hRule="exact" w:val="269"/>
        </w:trPr>
        <w:tc>
          <w:tcPr>
            <w:tcW w:w="8858" w:type="dxa"/>
            <w:vMerge/>
            <w:tcBorders>
              <w:top w:val="single" w:sz="4" w:space="0" w:color="auto"/>
              <w:left w:val="single" w:sz="5" w:space="0" w:color="33CCCC"/>
              <w:bottom w:val="single" w:sz="6" w:space="0" w:color="00CCFF"/>
              <w:right w:val="single" w:sz="5" w:space="0" w:color="33CCCC"/>
            </w:tcBorders>
          </w:tcPr>
          <w:p w14:paraId="3AF8A9C3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</w:tbl>
    <w:p w14:paraId="2E48C079" w14:textId="77777777" w:rsidR="00983C9B" w:rsidRPr="00794FF7" w:rsidRDefault="00983C9B">
      <w:pPr>
        <w:rPr>
          <w:rFonts w:asciiTheme="minorHAnsi" w:hAnsiTheme="minorHAnsi"/>
        </w:rPr>
        <w:sectPr w:rsidR="00983C9B" w:rsidRPr="00794FF7">
          <w:pgSz w:w="12240" w:h="15840"/>
          <w:pgMar w:top="860" w:right="1580" w:bottom="280" w:left="1580" w:header="720" w:footer="720" w:gutter="0"/>
          <w:cols w:space="720"/>
        </w:sectPr>
      </w:pPr>
    </w:p>
    <w:p w14:paraId="380CBE32" w14:textId="77777777" w:rsidR="00983C9B" w:rsidRPr="00794FF7" w:rsidRDefault="00F471E1">
      <w:pPr>
        <w:spacing w:line="260" w:lineRule="exact"/>
        <w:ind w:left="822"/>
        <w:rPr>
          <w:rFonts w:asciiTheme="minorHAnsi" w:eastAsia="Calibri" w:hAnsiTheme="minorHAnsi" w:cs="Calibri"/>
          <w:sz w:val="22"/>
          <w:szCs w:val="22"/>
        </w:rPr>
      </w:pPr>
      <w:r w:rsidRPr="00794FF7">
        <w:rPr>
          <w:rFonts w:asciiTheme="minorHAnsi" w:hAnsiTheme="minorHAnsi"/>
        </w:rPr>
        <w:lastRenderedPageBreak/>
        <w:pict w14:anchorId="0746FAE1">
          <v:group id="_x0000_s1074" style="position:absolute;left:0;text-align:left;margin-left:108pt;margin-top:683.25pt;width:10.1pt;height:27.5pt;z-index:-251656192;mso-position-horizontal-relative:page;mso-position-vertical-relative:page" coordorigin="2160,13665" coordsize="202,550">
            <v:shape id="_x0000_s1076" type="#_x0000_t75" style="position:absolute;left:2160;top:13663;width:202;height:271">
              <v:imagedata r:id="rId5" o:title=""/>
            </v:shape>
            <v:shape id="_x0000_s1075" type="#_x0000_t75" style="position:absolute;left:2160;top:13944;width:202;height:271">
              <v:imagedata r:id="rId5" o:title=""/>
            </v:shape>
            <w10:wrap anchorx="page" anchory="page"/>
          </v:group>
        </w:pict>
      </w:r>
      <w:r w:rsidRPr="00794FF7">
        <w:rPr>
          <w:rFonts w:asciiTheme="minorHAnsi" w:hAnsiTheme="minorHAnsi"/>
        </w:rPr>
        <w:pict w14:anchorId="491337AB">
          <v:group id="_x0000_s1071" style="position:absolute;left:0;text-align:left;margin-left:108pt;margin-top:628.05pt;width:10.1pt;height:27.6pt;z-index:-251657216;mso-position-horizontal-relative:page;mso-position-vertical-relative:page" coordorigin="2160,12561" coordsize="202,552">
            <v:shape id="_x0000_s1073" type="#_x0000_t75" style="position:absolute;left:2160;top:12561;width:202;height:271">
              <v:imagedata r:id="rId5" o:title=""/>
            </v:shape>
            <v:shape id="_x0000_s1072" type="#_x0000_t75" style="position:absolute;left:2160;top:12842;width:202;height:271">
              <v:imagedata r:id="rId5" o:title=""/>
            </v:shape>
            <w10:wrap anchorx="page" anchory="page"/>
          </v:group>
        </w:pict>
      </w:r>
      <w:r w:rsidRPr="00794FF7">
        <w:rPr>
          <w:rFonts w:asciiTheme="minorHAnsi" w:hAnsiTheme="minorHAnsi"/>
        </w:rPr>
        <w:pict w14:anchorId="014B823A">
          <v:group id="_x0000_s1068" style="position:absolute;left:0;text-align:left;margin-left:108pt;margin-top:307.15pt;width:10.1pt;height:27.5pt;z-index:-251658240;mso-position-horizontal-relative:page;mso-position-vertical-relative:page" coordorigin="2160,6143" coordsize="202,550">
            <v:shape id="_x0000_s1070" type="#_x0000_t75" style="position:absolute;left:2160;top:6143;width:202;height:271">
              <v:imagedata r:id="rId5" o:title=""/>
            </v:shape>
            <v:shape id="_x0000_s1069" type="#_x0000_t75" style="position:absolute;left:2160;top:6421;width:202;height:271">
              <v:imagedata r:id="rId5" o:title=""/>
            </v:shape>
            <w10:wrap anchorx="page" anchory="page"/>
          </v:group>
        </w:pict>
      </w:r>
      <w:r w:rsidRPr="00794FF7">
        <w:rPr>
          <w:rFonts w:asciiTheme="minorHAnsi" w:hAnsiTheme="minorHAnsi"/>
        </w:rPr>
        <w:pict w14:anchorId="48CF9C26">
          <v:group id="_x0000_s1065" style="position:absolute;left:0;text-align:left;margin-left:108pt;margin-top:265.6pt;width:10.1pt;height:27.6pt;z-index:-251659264;mso-position-horizontal-relative:page;mso-position-vertical-relative:page" coordorigin="2160,5312" coordsize="202,552">
            <v:shape id="_x0000_s1067" type="#_x0000_t75" style="position:absolute;left:2160;top:5312;width:202;height:271">
              <v:imagedata r:id="rId5" o:title=""/>
            </v:shape>
            <v:shape id="_x0000_s1066" type="#_x0000_t75" style="position:absolute;left:2160;top:5593;width:202;height:271">
              <v:imagedata r:id="rId5" o:title=""/>
            </v:shape>
            <w10:wrap anchorx="page" anchory="page"/>
          </v:group>
        </w:pict>
      </w:r>
      <w:r w:rsidRPr="00794FF7">
        <w:rPr>
          <w:rFonts w:asciiTheme="minorHAnsi" w:hAnsiTheme="minorHAnsi"/>
        </w:rPr>
        <w:pict w14:anchorId="5FA636AB">
          <v:group id="_x0000_s1061" style="position:absolute;left:0;text-align:left;margin-left:108pt;margin-top:182.65pt;width:10.1pt;height:41.65pt;z-index:-251660288;mso-position-horizontal-relative:page;mso-position-vertical-relative:page" coordorigin="2160,3653" coordsize="202,833">
            <v:shape id="_x0000_s1064" type="#_x0000_t75" style="position:absolute;left:2160;top:3653;width:202;height:271">
              <v:imagedata r:id="rId5" o:title=""/>
            </v:shape>
            <v:shape id="_x0000_s1063" type="#_x0000_t75" style="position:absolute;left:2160;top:3934;width:202;height:271">
              <v:imagedata r:id="rId5" o:title=""/>
            </v:shape>
            <v:shape id="_x0000_s1062" type="#_x0000_t75" style="position:absolute;left:2160;top:4215;width:202;height:271">
              <v:imagedata r:id="rId5" o:title=""/>
            </v:shape>
            <w10:wrap anchorx="page" anchory="page"/>
          </v:group>
        </w:pict>
      </w:r>
      <w:r w:rsidRPr="00794FF7">
        <w:rPr>
          <w:rFonts w:asciiTheme="minorHAnsi" w:hAnsiTheme="minorHAnsi"/>
        </w:rPr>
        <w:pict w14:anchorId="068C33C3">
          <v:group id="_x0000_s1058" style="position:absolute;left:0;text-align:left;margin-left:108pt;margin-top:141.25pt;width:10.1pt;height:27.6pt;z-index:-251661312;mso-position-horizontal-relative:page;mso-position-vertical-relative:page" coordorigin="2160,2825" coordsize="202,552">
            <v:shape id="_x0000_s1060" type="#_x0000_t75" style="position:absolute;left:2160;top:2825;width:202;height:271">
              <v:imagedata r:id="rId5" o:title=""/>
            </v:shape>
            <v:shape id="_x0000_s1059" type="#_x0000_t75" style="position:absolute;left:2160;top:3106;width:202;height:271">
              <v:imagedata r:id="rId5" o:title=""/>
            </v:shape>
            <w10:wrap anchorx="page" anchory="page"/>
          </v:group>
        </w:pict>
      </w:r>
      <w:r w:rsidRPr="00794FF7">
        <w:rPr>
          <w:rFonts w:asciiTheme="minorHAnsi" w:hAnsiTheme="minorHAnsi"/>
        </w:rPr>
        <w:pict w14:anchorId="4BAA7A0F">
          <v:group id="_x0000_s1054" style="position:absolute;left:0;text-align:left;margin-left:108pt;margin-top:58.3pt;width:10.1pt;height:41.55pt;z-index:-251662336;mso-position-horizontal-relative:page;mso-position-vertical-relative:page" coordorigin="2160,1166" coordsize="202,831">
            <v:shape id="_x0000_s1057" type="#_x0000_t75" style="position:absolute;left:2160;top:1166;width:202;height:271">
              <v:imagedata r:id="rId5" o:title=""/>
            </v:shape>
            <v:shape id="_x0000_s1056" type="#_x0000_t75" style="position:absolute;left:2160;top:1447;width:202;height:271">
              <v:imagedata r:id="rId5" o:title=""/>
            </v:shape>
            <v:shape id="_x0000_s1055" type="#_x0000_t75" style="position:absolute;left:2160;top:1726;width:202;height:271">
              <v:imagedata r:id="rId5" o:title=""/>
            </v:shape>
            <w10:wrap anchorx="page" anchory="page"/>
          </v:group>
        </w:pict>
      </w:r>
      <w:r w:rsidRPr="00794FF7">
        <w:rPr>
          <w:rFonts w:asciiTheme="minorHAnsi" w:eastAsia="Calibri" w:hAnsiTheme="minorHAnsi" w:cs="Calibri"/>
          <w:sz w:val="22"/>
          <w:szCs w:val="22"/>
        </w:rPr>
        <w:t>la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nd</w:t>
      </w:r>
      <w:r w:rsidRPr="00794FF7">
        <w:rPr>
          <w:rFonts w:asciiTheme="minorHAnsi" w:eastAsia="Calibri" w:hAnsiTheme="minorHAnsi" w:cs="Calibri"/>
          <w:sz w:val="22"/>
          <w:szCs w:val="22"/>
        </w:rPr>
        <w:t>scapes.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8"/>
      </w:tblGrid>
      <w:tr w:rsidR="00794FF7" w:rsidRPr="00794FF7" w14:paraId="57AED7D5" w14:textId="77777777">
        <w:trPr>
          <w:trHeight w:hRule="exact" w:val="6601"/>
        </w:trPr>
        <w:tc>
          <w:tcPr>
            <w:tcW w:w="8858" w:type="dxa"/>
            <w:tcBorders>
              <w:top w:val="nil"/>
              <w:left w:val="single" w:sz="5" w:space="0" w:color="33CCCC"/>
              <w:bottom w:val="single" w:sz="5" w:space="0" w:color="00CCFF"/>
              <w:right w:val="single" w:sz="5" w:space="0" w:color="33CCCC"/>
            </w:tcBorders>
          </w:tcPr>
          <w:p w14:paraId="5BE94EA4" w14:textId="77777777" w:rsidR="00983C9B" w:rsidRPr="00794FF7" w:rsidRDefault="00F471E1">
            <w:pPr>
              <w:spacing w:before="12" w:line="251" w:lineRule="auto"/>
              <w:ind w:left="822" w:right="935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ass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 ch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ang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eq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s. 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tati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s 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shar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be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actice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rat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il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s.</w:t>
            </w:r>
          </w:p>
          <w:p w14:paraId="207AD88D" w14:textId="77777777" w:rsidR="00983C9B" w:rsidRPr="00794FF7" w:rsidRDefault="00F471E1">
            <w:pPr>
              <w:ind w:left="822" w:right="227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Ass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 res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user 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qu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ts,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res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, d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desi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, and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m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eli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g.</w:t>
            </w:r>
          </w:p>
          <w:p w14:paraId="23D24D13" w14:textId="77777777" w:rsidR="00983C9B" w:rsidRPr="00794FF7" w:rsidRDefault="00794FF7">
            <w:pPr>
              <w:spacing w:before="4"/>
              <w:ind w:left="822" w:right="795" w:hanging="3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66197075">
                <v:shape id="_x0000_i1031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rat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ac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ch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req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and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pr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 acti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it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es.</w:t>
            </w:r>
          </w:p>
          <w:p w14:paraId="55E3A00D" w14:textId="77777777" w:rsidR="00983C9B" w:rsidRPr="00794FF7" w:rsidRDefault="00F471E1">
            <w:pPr>
              <w:spacing w:before="12"/>
              <w:ind w:left="82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trate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f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ept</w:t>
            </w:r>
            <w:r w:rsidRPr="00794FF7">
              <w:rPr>
                <w:rFonts w:asciiTheme="minorHAnsi" w:eastAsia="Calibri" w:hAnsiTheme="minorHAnsi" w:cs="Calibri"/>
                <w:spacing w:val="49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&amp;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assi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t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in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ivi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ies</w:t>
            </w:r>
          </w:p>
          <w:p w14:paraId="187FFDDF" w14:textId="77777777" w:rsidR="00983C9B" w:rsidRPr="00794FF7" w:rsidRDefault="00F471E1">
            <w:pPr>
              <w:spacing w:before="13" w:line="260" w:lineRule="exact"/>
              <w:ind w:left="822" w:right="753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l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 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x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es,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ch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ang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qu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t,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ts,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 f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.</w:t>
            </w:r>
          </w:p>
          <w:p w14:paraId="013B241D" w14:textId="77777777" w:rsidR="00983C9B" w:rsidRPr="00794FF7" w:rsidRDefault="00F471E1">
            <w:pPr>
              <w:spacing w:before="14" w:line="251" w:lineRule="auto"/>
              <w:ind w:left="822" w:right="1664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rk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ith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faci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ita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&amp;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lem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. W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rk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ith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are b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s.</w:t>
            </w:r>
          </w:p>
          <w:p w14:paraId="54E526AE" w14:textId="77777777" w:rsidR="00983C9B" w:rsidRPr="00794FF7" w:rsidRDefault="00F471E1">
            <w:pPr>
              <w:spacing w:before="2"/>
              <w:ind w:left="822" w:right="113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ep ab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east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 S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elea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es,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/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ew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per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icati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 res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arc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.</w:t>
            </w:r>
          </w:p>
          <w:p w14:paraId="7609B940" w14:textId="77777777" w:rsidR="00983C9B" w:rsidRPr="00794FF7" w:rsidRDefault="00794FF7">
            <w:pPr>
              <w:spacing w:before="2"/>
              <w:ind w:left="822" w:right="482" w:hanging="3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78FC1EA1">
                <v:shape id="_x0000_i1032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artici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in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elea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upg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r 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ew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fu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al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/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enh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  <w:r w:rsidR="00F471E1"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ents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d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k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om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en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at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s.</w:t>
            </w:r>
          </w:p>
          <w:p w14:paraId="6E14C1F6" w14:textId="77777777" w:rsidR="00983C9B" w:rsidRPr="00794FF7" w:rsidRDefault="00F471E1">
            <w:pPr>
              <w:spacing w:before="11" w:line="245" w:lineRule="auto"/>
              <w:ind w:left="822" w:right="18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bre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/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fix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sis</w:t>
            </w:r>
            <w:r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om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s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 fi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la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ed 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ro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s.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 fu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 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ecif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cati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rks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with B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 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AB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per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el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rces to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je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 and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</w:p>
          <w:p w14:paraId="2D61E1FF" w14:textId="77777777" w:rsidR="00983C9B" w:rsidRPr="00794FF7" w:rsidRDefault="00F471E1">
            <w:pPr>
              <w:spacing w:before="7"/>
              <w:ind w:left="82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ay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ead 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ate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rk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 a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ll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am</w:t>
            </w:r>
          </w:p>
          <w:p w14:paraId="1F27AF35" w14:textId="77777777" w:rsidR="00983C9B" w:rsidRPr="00794FF7" w:rsidRDefault="00F471E1">
            <w:pPr>
              <w:spacing w:before="10"/>
              <w:ind w:left="822" w:right="577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leaders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 fu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skills in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thers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thro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 kn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sh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</w:p>
          <w:p w14:paraId="5079473D" w14:textId="77777777" w:rsidR="00983C9B" w:rsidRPr="00794FF7" w:rsidRDefault="00794FF7">
            <w:pPr>
              <w:spacing w:before="4"/>
              <w:ind w:left="46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7B2FF66E">
                <v:shape id="_x0000_i1033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ers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 and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ap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lies</w:t>
            </w:r>
            <w:r w:rsidR="00F471E1"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p c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’s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th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ies and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pro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res</w:t>
            </w:r>
          </w:p>
        </w:tc>
      </w:tr>
      <w:tr w:rsidR="00794FF7" w:rsidRPr="00794FF7" w14:paraId="51A530BF" w14:textId="77777777">
        <w:trPr>
          <w:trHeight w:hRule="exact" w:val="497"/>
        </w:trPr>
        <w:tc>
          <w:tcPr>
            <w:tcW w:w="8858" w:type="dxa"/>
            <w:tcBorders>
              <w:top w:val="single" w:sz="5" w:space="0" w:color="00CCFF"/>
              <w:left w:val="single" w:sz="5" w:space="0" w:color="00CCFF"/>
              <w:bottom w:val="single" w:sz="5" w:space="0" w:color="00CCFF"/>
              <w:right w:val="single" w:sz="5" w:space="0" w:color="00CCFF"/>
            </w:tcBorders>
            <w:shd w:val="clear" w:color="auto" w:fill="99CCFF"/>
          </w:tcPr>
          <w:p w14:paraId="699AFD10" w14:textId="77777777" w:rsidR="00983C9B" w:rsidRPr="00794FF7" w:rsidRDefault="00F471E1">
            <w:pPr>
              <w:spacing w:line="240" w:lineRule="exact"/>
              <w:ind w:left="153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DDI</w:t>
            </w:r>
            <w:r w:rsidRPr="00794FF7">
              <w:rPr>
                <w:rFonts w:asciiTheme="minorHAnsi" w:eastAsia="Verdana" w:hAnsiTheme="minorHAnsi" w:cs="Verdana"/>
                <w:b/>
                <w:spacing w:val="3"/>
                <w:position w:val="-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ON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-14"/>
                <w:position w:val="-1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SP</w:t>
            </w:r>
            <w:r w:rsidRPr="00794FF7">
              <w:rPr>
                <w:rFonts w:asciiTheme="minorHAnsi" w:eastAsia="Verdana" w:hAnsiTheme="minorHAnsi" w:cs="Verdana"/>
                <w:b/>
                <w:spacing w:val="4"/>
                <w:position w:val="-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spacing w:val="2"/>
                <w:position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B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3"/>
                <w:position w:val="-1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S</w:t>
            </w:r>
          </w:p>
          <w:p w14:paraId="79EB4439" w14:textId="77777777" w:rsidR="00983C9B" w:rsidRPr="00794FF7" w:rsidRDefault="00F471E1">
            <w:pPr>
              <w:spacing w:before="1" w:line="240" w:lineRule="exact"/>
              <w:ind w:left="213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(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Ap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spacing w:val="-3"/>
                <w:position w:val="-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 xml:space="preserve">t </w:t>
            </w:r>
            <w:r w:rsidRPr="00794FF7">
              <w:rPr>
                <w:rFonts w:asciiTheme="minorHAnsi" w:eastAsia="Verdana" w:hAnsiTheme="minorHAnsi" w:cs="Verdana"/>
                <w:b/>
                <w:spacing w:val="2"/>
                <w:position w:val="-1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f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-2"/>
                <w:position w:val="-1"/>
                <w:sz w:val="16"/>
                <w:szCs w:val="16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m r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g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u</w:t>
            </w:r>
            <w:r w:rsidRPr="00794FF7">
              <w:rPr>
                <w:rFonts w:asciiTheme="minorHAnsi" w:eastAsia="Verdana" w:hAnsiTheme="minorHAnsi" w:cs="Verdana"/>
                <w:b/>
                <w:spacing w:val="-2"/>
                <w:position w:val="-1"/>
                <w:sz w:val="16"/>
                <w:szCs w:val="16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 xml:space="preserve">ar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spacing w:val="-3"/>
                <w:position w:val="-1"/>
                <w:sz w:val="16"/>
                <w:szCs w:val="16"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2"/>
                <w:position w:val="-1"/>
                <w:sz w:val="16"/>
                <w:szCs w:val="16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v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  <w:sz w:val="16"/>
                <w:szCs w:val="16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  <w:sz w:val="16"/>
                <w:szCs w:val="16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  <w:sz w:val="16"/>
                <w:szCs w:val="16"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spacing w:val="15"/>
                <w:position w:val="-1"/>
                <w:sz w:val="16"/>
                <w:szCs w:val="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)</w:t>
            </w:r>
          </w:p>
        </w:tc>
      </w:tr>
      <w:tr w:rsidR="00794FF7" w:rsidRPr="00794FF7" w14:paraId="10060997" w14:textId="77777777">
        <w:trPr>
          <w:trHeight w:hRule="exact" w:val="984"/>
        </w:trPr>
        <w:tc>
          <w:tcPr>
            <w:tcW w:w="8858" w:type="dxa"/>
            <w:tcBorders>
              <w:top w:val="single" w:sz="5" w:space="0" w:color="00CCFF"/>
              <w:left w:val="single" w:sz="5" w:space="0" w:color="00CCFF"/>
              <w:bottom w:val="single" w:sz="5" w:space="0" w:color="00CCFF"/>
              <w:right w:val="single" w:sz="5" w:space="0" w:color="00CCFF"/>
            </w:tcBorders>
          </w:tcPr>
          <w:p w14:paraId="494BFAE9" w14:textId="77777777" w:rsidR="00983C9B" w:rsidRPr="00794FF7" w:rsidRDefault="00983C9B">
            <w:pPr>
              <w:spacing w:before="8" w:line="180" w:lineRule="exact"/>
              <w:rPr>
                <w:rFonts w:asciiTheme="minorHAnsi" w:hAnsiTheme="minorHAnsi"/>
                <w:sz w:val="19"/>
                <w:szCs w:val="19"/>
              </w:rPr>
            </w:pPr>
          </w:p>
          <w:p w14:paraId="02E5893A" w14:textId="77777777" w:rsidR="00983C9B" w:rsidRPr="00794FF7" w:rsidRDefault="00F471E1">
            <w:pPr>
              <w:ind w:left="46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ept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om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ica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 and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atu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ed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ha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</w:t>
            </w:r>
            <w:r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cust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q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eries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</w:p>
          <w:p w14:paraId="3ACE1B9C" w14:textId="77777777" w:rsidR="00983C9B" w:rsidRPr="00794FF7" w:rsidRDefault="00F471E1">
            <w:pPr>
              <w:ind w:left="46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al C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ers.</w:t>
            </w:r>
          </w:p>
        </w:tc>
      </w:tr>
      <w:tr w:rsidR="00794FF7" w:rsidRPr="00794FF7" w14:paraId="790D9DEA" w14:textId="77777777">
        <w:trPr>
          <w:trHeight w:hRule="exact" w:val="252"/>
        </w:trPr>
        <w:tc>
          <w:tcPr>
            <w:tcW w:w="8858" w:type="dxa"/>
            <w:tcBorders>
              <w:top w:val="single" w:sz="5" w:space="0" w:color="00CCFF"/>
              <w:left w:val="single" w:sz="5" w:space="0" w:color="00CCFF"/>
              <w:bottom w:val="single" w:sz="5" w:space="0" w:color="99CCFF"/>
              <w:right w:val="single" w:sz="5" w:space="0" w:color="00CCFF"/>
            </w:tcBorders>
            <w:shd w:val="clear" w:color="auto" w:fill="99CCFF"/>
          </w:tcPr>
          <w:p w14:paraId="52AAAF22" w14:textId="77777777" w:rsidR="00983C9B" w:rsidRPr="00794FF7" w:rsidRDefault="00F471E1">
            <w:pPr>
              <w:spacing w:line="240" w:lineRule="exact"/>
              <w:ind w:left="16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EE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-8"/>
                <w:position w:val="-1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P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PO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TU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IT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S/</w:t>
            </w:r>
            <w:r w:rsidRPr="00794FF7">
              <w:rPr>
                <w:rFonts w:asciiTheme="minorHAnsi" w:eastAsia="Verdana" w:hAnsiTheme="minorHAnsi" w:cs="Verdana"/>
                <w:b/>
                <w:spacing w:val="-19"/>
                <w:position w:val="-1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G</w:t>
            </w:r>
            <w:r w:rsidRPr="00794FF7">
              <w:rPr>
                <w:rFonts w:asciiTheme="minorHAnsi" w:eastAsia="Verdana" w:hAnsiTheme="minorHAnsi" w:cs="Verdana"/>
                <w:b/>
                <w:spacing w:val="3"/>
                <w:position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OWTH</w:t>
            </w:r>
          </w:p>
        </w:tc>
      </w:tr>
      <w:tr w:rsidR="00794FF7" w:rsidRPr="00794FF7" w14:paraId="17418079" w14:textId="77777777">
        <w:trPr>
          <w:trHeight w:hRule="exact" w:val="773"/>
        </w:trPr>
        <w:tc>
          <w:tcPr>
            <w:tcW w:w="8858" w:type="dxa"/>
            <w:tcBorders>
              <w:top w:val="single" w:sz="5" w:space="0" w:color="99CCFF"/>
              <w:left w:val="single" w:sz="5" w:space="0" w:color="99CCFF"/>
              <w:bottom w:val="single" w:sz="5" w:space="0" w:color="99CCFF"/>
              <w:right w:val="single" w:sz="5" w:space="0" w:color="99CCFF"/>
            </w:tcBorders>
          </w:tcPr>
          <w:p w14:paraId="1A700FCC" w14:textId="77777777" w:rsidR="00983C9B" w:rsidRPr="00794FF7" w:rsidRDefault="00983C9B">
            <w:pPr>
              <w:spacing w:before="4" w:line="240" w:lineRule="exact"/>
              <w:rPr>
                <w:rFonts w:asciiTheme="minorHAnsi" w:hAnsiTheme="minorHAnsi"/>
                <w:sz w:val="24"/>
                <w:szCs w:val="24"/>
              </w:rPr>
            </w:pPr>
          </w:p>
          <w:p w14:paraId="581ACD44" w14:textId="77777777" w:rsidR="00983C9B" w:rsidRPr="00794FF7" w:rsidRDefault="00F471E1">
            <w:pPr>
              <w:ind w:left="10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</w:rPr>
              <w:t>T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>e</w:t>
            </w:r>
            <w:r w:rsidRPr="00794FF7">
              <w:rPr>
                <w:rFonts w:asciiTheme="minorHAnsi" w:eastAsia="Verdana" w:hAnsiTheme="minorHAnsi" w:cs="Verdana"/>
              </w:rPr>
              <w:t>am</w:t>
            </w:r>
            <w:r w:rsidRPr="00794FF7">
              <w:rPr>
                <w:rFonts w:asciiTheme="minorHAnsi" w:eastAsia="Verdana" w:hAnsiTheme="minorHAnsi" w:cs="Verdana"/>
                <w:spacing w:val="-4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</w:rPr>
              <w:t>L</w:t>
            </w:r>
            <w:r w:rsidRPr="00794FF7">
              <w:rPr>
                <w:rFonts w:asciiTheme="minorHAnsi" w:eastAsia="Verdana" w:hAnsiTheme="minorHAnsi" w:cs="Verdana"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</w:rPr>
              <w:t>ad</w:t>
            </w:r>
            <w:r w:rsidRPr="00794FF7">
              <w:rPr>
                <w:rFonts w:asciiTheme="minorHAnsi" w:eastAsia="Verdana" w:hAnsiTheme="minorHAnsi" w:cs="Verdana"/>
                <w:spacing w:val="-4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</w:rPr>
              <w:t>/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</w:rPr>
              <w:t>S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>e</w:t>
            </w:r>
            <w:r w:rsidRPr="00794FF7">
              <w:rPr>
                <w:rFonts w:asciiTheme="minorHAnsi" w:eastAsia="Verdana" w:hAnsiTheme="minorHAnsi" w:cs="Verdana"/>
                <w:spacing w:val="1"/>
              </w:rPr>
              <w:t>n</w:t>
            </w:r>
            <w:r w:rsidRPr="00794FF7">
              <w:rPr>
                <w:rFonts w:asciiTheme="minorHAnsi" w:eastAsia="Verdana" w:hAnsiTheme="minorHAnsi" w:cs="Verdana"/>
                <w:spacing w:val="3"/>
              </w:rPr>
              <w:t>i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>o</w:t>
            </w:r>
            <w:r w:rsidRPr="00794FF7">
              <w:rPr>
                <w:rFonts w:asciiTheme="minorHAnsi" w:eastAsia="Verdana" w:hAnsiTheme="minorHAnsi" w:cs="Verdana"/>
              </w:rPr>
              <w:t>r</w:t>
            </w:r>
            <w:r w:rsidRPr="00794FF7">
              <w:rPr>
                <w:rFonts w:asciiTheme="minorHAnsi" w:eastAsia="Verdana" w:hAnsiTheme="minorHAnsi" w:cs="Verdana"/>
                <w:spacing w:val="-5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</w:rPr>
              <w:t>A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>r</w:t>
            </w:r>
            <w:r w:rsidRPr="00794FF7">
              <w:rPr>
                <w:rFonts w:asciiTheme="minorHAnsi" w:eastAsia="Verdana" w:hAnsiTheme="minorHAnsi" w:cs="Verdana"/>
                <w:spacing w:val="2"/>
              </w:rPr>
              <w:t>c</w:t>
            </w:r>
            <w:r w:rsidRPr="00794FF7">
              <w:rPr>
                <w:rFonts w:asciiTheme="minorHAnsi" w:eastAsia="Verdana" w:hAnsiTheme="minorHAnsi" w:cs="Verdana"/>
                <w:spacing w:val="1"/>
              </w:rPr>
              <w:t>h</w:t>
            </w:r>
            <w:r w:rsidRPr="00794FF7">
              <w:rPr>
                <w:rFonts w:asciiTheme="minorHAnsi" w:eastAsia="Verdana" w:hAnsiTheme="minorHAnsi" w:cs="Verdana"/>
              </w:rPr>
              <w:t>i</w:t>
            </w:r>
            <w:r w:rsidRPr="00794FF7">
              <w:rPr>
                <w:rFonts w:asciiTheme="minorHAnsi" w:eastAsia="Verdana" w:hAnsiTheme="minorHAnsi" w:cs="Verdana"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spacing w:val="-1"/>
              </w:rPr>
              <w:t>e</w:t>
            </w:r>
            <w:r w:rsidRPr="00794FF7">
              <w:rPr>
                <w:rFonts w:asciiTheme="minorHAnsi" w:eastAsia="Verdana" w:hAnsiTheme="minorHAnsi" w:cs="Verdana"/>
              </w:rPr>
              <w:t>ct</w:t>
            </w:r>
          </w:p>
        </w:tc>
      </w:tr>
    </w:tbl>
    <w:p w14:paraId="46EA6278" w14:textId="77777777" w:rsidR="00983C9B" w:rsidRPr="00794FF7" w:rsidRDefault="00983C9B">
      <w:pPr>
        <w:spacing w:before="4" w:line="160" w:lineRule="exact"/>
        <w:rPr>
          <w:rFonts w:asciiTheme="minorHAnsi" w:hAnsiTheme="minorHAnsi"/>
          <w:sz w:val="16"/>
          <w:szCs w:val="16"/>
        </w:rPr>
      </w:pPr>
    </w:p>
    <w:p w14:paraId="28D07E7F" w14:textId="77777777" w:rsidR="00983C9B" w:rsidRPr="00794FF7" w:rsidRDefault="00983C9B">
      <w:pPr>
        <w:spacing w:line="200" w:lineRule="exact"/>
        <w:rPr>
          <w:rFonts w:asciiTheme="minorHAnsi" w:hAnsiTheme="minorHAns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8"/>
      </w:tblGrid>
      <w:tr w:rsidR="00794FF7" w:rsidRPr="00794FF7" w14:paraId="27DB220D" w14:textId="77777777">
        <w:trPr>
          <w:trHeight w:hRule="exact" w:val="499"/>
        </w:trPr>
        <w:tc>
          <w:tcPr>
            <w:tcW w:w="8858" w:type="dxa"/>
            <w:tcBorders>
              <w:top w:val="single" w:sz="5" w:space="0" w:color="00CCFF"/>
              <w:left w:val="single" w:sz="5" w:space="0" w:color="00CCFF"/>
              <w:bottom w:val="single" w:sz="7" w:space="0" w:color="00CCFF"/>
              <w:right w:val="single" w:sz="5" w:space="0" w:color="00CCFF"/>
            </w:tcBorders>
            <w:shd w:val="clear" w:color="auto" w:fill="99CCFF"/>
          </w:tcPr>
          <w:p w14:paraId="61918D00" w14:textId="77777777" w:rsidR="00983C9B" w:rsidRPr="00794FF7" w:rsidRDefault="00F471E1">
            <w:pPr>
              <w:spacing w:before="5" w:line="240" w:lineRule="exact"/>
              <w:ind w:left="169" w:right="5323" w:firstLine="17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F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U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NA</w:t>
            </w:r>
            <w:r w:rsidRPr="00794FF7">
              <w:rPr>
                <w:rFonts w:asciiTheme="minorHAnsi" w:eastAsia="Verdana" w:hAnsiTheme="minorHAnsi" w:cs="Verdana"/>
                <w:b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-14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OM</w:t>
            </w:r>
            <w:r w:rsidRPr="00794FF7">
              <w:rPr>
                <w:rFonts w:asciiTheme="minorHAnsi" w:eastAsia="Verdana" w:hAnsiTheme="minorHAnsi" w:cs="Verdana"/>
                <w:b/>
              </w:rPr>
              <w:t>P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TE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 xml:space="preserve">S </w:t>
            </w:r>
            <w:r w:rsidRPr="00794FF7">
              <w:rPr>
                <w:rFonts w:asciiTheme="minorHAnsi" w:eastAsia="Verdana" w:hAnsiTheme="minorHAnsi" w:cs="Verdana"/>
                <w:b/>
              </w:rPr>
              <w:t>( Key</w:t>
            </w:r>
            <w:r w:rsidRPr="00794FF7">
              <w:rPr>
                <w:rFonts w:asciiTheme="minorHAnsi" w:eastAsia="Verdana" w:hAnsiTheme="minorHAnsi" w:cs="Verdana"/>
                <w:b/>
                <w:spacing w:val="-3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sk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spacing w:val="-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q</w:t>
            </w:r>
            <w:r w:rsidRPr="00794FF7">
              <w:rPr>
                <w:rFonts w:asciiTheme="minorHAnsi" w:eastAsia="Verdana" w:hAnsiTheme="minorHAnsi" w:cs="Verdana"/>
                <w:b/>
              </w:rPr>
              <w:t>u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</w:rPr>
              <w:t>)</w:t>
            </w:r>
          </w:p>
        </w:tc>
      </w:tr>
      <w:tr w:rsidR="00794FF7" w:rsidRPr="00794FF7" w14:paraId="397F1B65" w14:textId="77777777">
        <w:trPr>
          <w:trHeight w:hRule="exact" w:val="2608"/>
        </w:trPr>
        <w:tc>
          <w:tcPr>
            <w:tcW w:w="8858" w:type="dxa"/>
            <w:tcBorders>
              <w:top w:val="single" w:sz="7" w:space="0" w:color="00CCFF"/>
              <w:left w:val="single" w:sz="5" w:space="0" w:color="00CCFF"/>
              <w:bottom w:val="single" w:sz="7" w:space="0" w:color="00CCFF"/>
              <w:right w:val="single" w:sz="5" w:space="0" w:color="00CCFF"/>
            </w:tcBorders>
          </w:tcPr>
          <w:p w14:paraId="1CB61987" w14:textId="77777777" w:rsidR="00983C9B" w:rsidRPr="00794FF7" w:rsidRDefault="00983C9B">
            <w:pPr>
              <w:spacing w:before="7" w:line="100" w:lineRule="exact"/>
              <w:rPr>
                <w:rFonts w:asciiTheme="minorHAnsi" w:hAnsiTheme="minorHAnsi"/>
                <w:sz w:val="11"/>
                <w:szCs w:val="11"/>
              </w:rPr>
            </w:pPr>
          </w:p>
          <w:p w14:paraId="10FE0A7E" w14:textId="77777777" w:rsidR="00983C9B" w:rsidRPr="00794FF7" w:rsidRDefault="00794FF7">
            <w:pPr>
              <w:ind w:left="822" w:right="1073" w:hanging="358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7A0DC22F">
                <v:shape id="_x0000_i1034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A 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iv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rsi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deg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w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ith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lid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ch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Busi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ess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ent 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x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erien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e.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x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su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tant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 a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arc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it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ct.</w:t>
            </w:r>
          </w:p>
          <w:p w14:paraId="7CE52AF5" w14:textId="77777777" w:rsidR="00983C9B" w:rsidRPr="00794FF7" w:rsidRDefault="00983C9B">
            <w:pPr>
              <w:spacing w:before="7" w:line="120" w:lineRule="exact"/>
              <w:rPr>
                <w:rFonts w:asciiTheme="minorHAnsi" w:hAnsiTheme="minorHAnsi"/>
                <w:sz w:val="12"/>
                <w:szCs w:val="12"/>
              </w:rPr>
            </w:pPr>
          </w:p>
          <w:p w14:paraId="7EADF921" w14:textId="77777777" w:rsidR="00983C9B" w:rsidRPr="00794FF7" w:rsidRDefault="00794FF7">
            <w:pPr>
              <w:ind w:left="462"/>
              <w:rPr>
                <w:rFonts w:asciiTheme="minorHAnsi" w:eastAsia="Garamond" w:hAnsiTheme="minorHAnsi" w:cs="Garamond"/>
                <w:sz w:val="24"/>
                <w:szCs w:val="24"/>
              </w:rPr>
            </w:pPr>
            <w:r w:rsidRPr="00794FF7">
              <w:rPr>
                <w:rFonts w:asciiTheme="minorHAnsi" w:hAnsiTheme="minorHAnsi"/>
              </w:rPr>
              <w:pict w14:anchorId="7CDF7863">
                <v:shape id="_x0000_i1035" type="#_x0000_t75" style="width:11.2pt;height:14.95pt">
                  <v:imagedata r:id="rId6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1"/>
                <w:sz w:val="24"/>
                <w:szCs w:val="24"/>
              </w:rPr>
              <w:t>C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A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49"/>
                <w:sz w:val="24"/>
                <w:szCs w:val="24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4"/>
                <w:szCs w:val="24"/>
              </w:rPr>
              <w:t>o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r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27"/>
                <w:sz w:val="24"/>
                <w:szCs w:val="24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I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4"/>
                <w:szCs w:val="24"/>
              </w:rPr>
              <w:t>C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1"/>
                <w:sz w:val="24"/>
                <w:szCs w:val="24"/>
              </w:rPr>
              <w:t>W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 xml:space="preserve">A 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9"/>
                <w:sz w:val="24"/>
                <w:szCs w:val="24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4"/>
                <w:szCs w:val="24"/>
              </w:rPr>
              <w:t>i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s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2"/>
                <w:sz w:val="24"/>
                <w:szCs w:val="24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ma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3"/>
                <w:sz w:val="24"/>
                <w:szCs w:val="24"/>
              </w:rPr>
              <w:t>n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d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4"/>
                <w:szCs w:val="24"/>
              </w:rPr>
              <w:t>a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t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4"/>
                <w:szCs w:val="24"/>
              </w:rPr>
              <w:t>or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y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58"/>
                <w:sz w:val="24"/>
                <w:szCs w:val="24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f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4"/>
                <w:szCs w:val="24"/>
              </w:rPr>
              <w:t>o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r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39"/>
                <w:sz w:val="24"/>
                <w:szCs w:val="24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th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4"/>
                <w:szCs w:val="24"/>
              </w:rPr>
              <w:t>i</w:t>
            </w:r>
            <w:r w:rsidR="00F471E1" w:rsidRPr="00794FF7">
              <w:rPr>
                <w:rFonts w:asciiTheme="minorHAnsi" w:eastAsia="Garamond" w:hAnsiTheme="minorHAnsi" w:cs="Garamond"/>
                <w:b/>
                <w:sz w:val="24"/>
                <w:szCs w:val="24"/>
              </w:rPr>
              <w:t>s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20"/>
                <w:sz w:val="24"/>
                <w:szCs w:val="24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w w:val="101"/>
                <w:sz w:val="24"/>
                <w:szCs w:val="24"/>
              </w:rPr>
              <w:t>p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2"/>
                <w:w w:val="101"/>
                <w:sz w:val="24"/>
                <w:szCs w:val="24"/>
              </w:rPr>
              <w:t>o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2"/>
                <w:w w:val="88"/>
                <w:sz w:val="24"/>
                <w:szCs w:val="24"/>
              </w:rPr>
              <w:t>s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w w:val="104"/>
                <w:sz w:val="24"/>
                <w:szCs w:val="24"/>
              </w:rPr>
              <w:t>i</w:t>
            </w:r>
            <w:r w:rsidR="00F471E1" w:rsidRPr="00794FF7">
              <w:rPr>
                <w:rFonts w:asciiTheme="minorHAnsi" w:eastAsia="Garamond" w:hAnsiTheme="minorHAnsi" w:cs="Garamond"/>
                <w:b/>
                <w:w w:val="111"/>
                <w:sz w:val="24"/>
                <w:szCs w:val="24"/>
              </w:rPr>
              <w:t>t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w w:val="111"/>
                <w:sz w:val="24"/>
                <w:szCs w:val="24"/>
              </w:rPr>
              <w:t>i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w w:val="102"/>
                <w:sz w:val="24"/>
                <w:szCs w:val="24"/>
              </w:rPr>
              <w:t>o</w:t>
            </w:r>
            <w:r w:rsidR="00F471E1" w:rsidRPr="00794FF7">
              <w:rPr>
                <w:rFonts w:asciiTheme="minorHAnsi" w:eastAsia="Garamond" w:hAnsiTheme="minorHAnsi" w:cs="Garamond"/>
                <w:b/>
                <w:w w:val="106"/>
                <w:sz w:val="24"/>
                <w:szCs w:val="24"/>
              </w:rPr>
              <w:t>n</w:t>
            </w:r>
          </w:p>
          <w:p w14:paraId="733B5834" w14:textId="77777777" w:rsidR="00983C9B" w:rsidRPr="00794FF7" w:rsidRDefault="00983C9B">
            <w:pPr>
              <w:spacing w:before="10" w:line="100" w:lineRule="exact"/>
              <w:rPr>
                <w:rFonts w:asciiTheme="minorHAnsi" w:hAnsiTheme="minorHAnsi"/>
                <w:sz w:val="11"/>
                <w:szCs w:val="11"/>
              </w:rPr>
            </w:pPr>
          </w:p>
          <w:p w14:paraId="46B3AE6A" w14:textId="77777777" w:rsidR="00983C9B" w:rsidRPr="00794FF7" w:rsidRDefault="00794FF7">
            <w:pPr>
              <w:ind w:left="46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241A5CC9">
                <v:shape id="_x0000_i1036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6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8</w:t>
            </w:r>
            <w:r w:rsidR="00F471E1" w:rsidRPr="00794FF7">
              <w:rPr>
                <w:rFonts w:asciiTheme="minorHAnsi" w:eastAsia="Calibri" w:hAnsiTheme="minorHAnsi" w:cs="Calibri"/>
                <w:spacing w:val="50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ears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/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CO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rati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with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49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En</w:t>
            </w:r>
            <w:r w:rsidR="00F471E1"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-t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-End</w:t>
            </w:r>
          </w:p>
          <w:p w14:paraId="7636E528" w14:textId="77777777" w:rsidR="00983C9B" w:rsidRPr="00794FF7" w:rsidRDefault="00F471E1">
            <w:pPr>
              <w:ind w:left="82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 and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ast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j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cts</w:t>
            </w:r>
          </w:p>
          <w:p w14:paraId="330228C4" w14:textId="77777777" w:rsidR="00983C9B" w:rsidRPr="00794FF7" w:rsidRDefault="00F471E1">
            <w:pPr>
              <w:spacing w:before="12"/>
              <w:ind w:left="82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3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ears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je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k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che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xp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rie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</w:p>
          <w:p w14:paraId="74E2BD25" w14:textId="77777777" w:rsidR="00983C9B" w:rsidRPr="00794FF7" w:rsidRDefault="00F471E1">
            <w:pPr>
              <w:spacing w:before="12"/>
              <w:ind w:left="82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Experien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w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 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stan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 a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sh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red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centre.</w:t>
            </w:r>
          </w:p>
        </w:tc>
      </w:tr>
      <w:tr w:rsidR="00794FF7" w:rsidRPr="00794FF7" w14:paraId="3A020E03" w14:textId="77777777">
        <w:trPr>
          <w:trHeight w:hRule="exact" w:val="259"/>
        </w:trPr>
        <w:tc>
          <w:tcPr>
            <w:tcW w:w="8858" w:type="dxa"/>
            <w:tcBorders>
              <w:top w:val="single" w:sz="7" w:space="0" w:color="00CCFF"/>
              <w:left w:val="single" w:sz="5" w:space="0" w:color="00CCFF"/>
              <w:bottom w:val="single" w:sz="7" w:space="0" w:color="00CCFF"/>
              <w:right w:val="single" w:sz="5" w:space="0" w:color="00CCFF"/>
            </w:tcBorders>
            <w:shd w:val="clear" w:color="auto" w:fill="99CCFF"/>
          </w:tcPr>
          <w:p w14:paraId="5C4ABB58" w14:textId="77777777" w:rsidR="00983C9B" w:rsidRPr="00794FF7" w:rsidRDefault="00F471E1">
            <w:pPr>
              <w:spacing w:before="1" w:line="240" w:lineRule="exact"/>
              <w:ind w:left="10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BE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HA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VI</w:t>
            </w:r>
            <w:r w:rsidRPr="00794FF7">
              <w:rPr>
                <w:rFonts w:asciiTheme="minorHAnsi" w:eastAsia="Verdana" w:hAnsiTheme="minorHAnsi" w:cs="Verdana"/>
                <w:b/>
                <w:spacing w:val="3"/>
                <w:position w:val="-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U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-17"/>
                <w:position w:val="-1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OM</w:t>
            </w:r>
            <w:r w:rsidRPr="00794FF7">
              <w:rPr>
                <w:rFonts w:asciiTheme="minorHAnsi" w:eastAsia="Verdana" w:hAnsiTheme="minorHAnsi" w:cs="Verdana"/>
                <w:b/>
                <w:spacing w:val="3"/>
                <w:position w:val="-1"/>
              </w:rPr>
              <w:t>P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ETE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S</w:t>
            </w:r>
          </w:p>
        </w:tc>
      </w:tr>
      <w:tr w:rsidR="00794FF7" w:rsidRPr="00794FF7" w14:paraId="6E927906" w14:textId="77777777">
        <w:trPr>
          <w:trHeight w:hRule="exact" w:val="574"/>
        </w:trPr>
        <w:tc>
          <w:tcPr>
            <w:tcW w:w="8858" w:type="dxa"/>
            <w:tcBorders>
              <w:top w:val="single" w:sz="7" w:space="0" w:color="00CCFF"/>
              <w:left w:val="single" w:sz="5" w:space="0" w:color="00CCFF"/>
              <w:bottom w:val="single" w:sz="5" w:space="0" w:color="00CCFF"/>
              <w:right w:val="single" w:sz="5" w:space="0" w:color="00CCFF"/>
            </w:tcBorders>
          </w:tcPr>
          <w:p w14:paraId="7BE06A45" w14:textId="77777777" w:rsidR="00983C9B" w:rsidRPr="00794FF7" w:rsidRDefault="00F471E1">
            <w:pPr>
              <w:spacing w:before="3"/>
              <w:ind w:left="82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Str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eaders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ip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ac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en.</w:t>
            </w:r>
          </w:p>
          <w:p w14:paraId="6B59C975" w14:textId="77777777" w:rsidR="00983C9B" w:rsidRPr="00794FF7" w:rsidRDefault="00F471E1">
            <w:pPr>
              <w:spacing w:before="12"/>
              <w:ind w:left="822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ility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be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x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and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w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rk ana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tical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in a 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-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lving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iro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</w:p>
        </w:tc>
      </w:tr>
    </w:tbl>
    <w:p w14:paraId="0439CE33" w14:textId="77777777" w:rsidR="00983C9B" w:rsidRPr="00794FF7" w:rsidRDefault="00983C9B">
      <w:pPr>
        <w:rPr>
          <w:rFonts w:asciiTheme="minorHAnsi" w:hAnsiTheme="minorHAnsi"/>
        </w:rPr>
        <w:sectPr w:rsidR="00983C9B" w:rsidRPr="00794FF7">
          <w:pgSz w:w="12240" w:h="15840"/>
          <w:pgMar w:top="800" w:right="1580" w:bottom="280" w:left="1580" w:header="720" w:footer="720" w:gutter="0"/>
          <w:cols w:space="720"/>
        </w:sectPr>
      </w:pPr>
    </w:p>
    <w:p w14:paraId="38A8271C" w14:textId="77777777" w:rsidR="00983C9B" w:rsidRPr="00794FF7" w:rsidRDefault="00F471E1">
      <w:pPr>
        <w:spacing w:before="59"/>
        <w:ind w:left="940"/>
        <w:rPr>
          <w:rFonts w:asciiTheme="minorHAnsi" w:eastAsia="Calibri" w:hAnsiTheme="minorHAnsi" w:cs="Calibri"/>
          <w:sz w:val="22"/>
          <w:szCs w:val="22"/>
        </w:rPr>
      </w:pPr>
      <w:r w:rsidRPr="00794FF7">
        <w:rPr>
          <w:rFonts w:asciiTheme="minorHAnsi" w:eastAsia="Calibri" w:hAnsiTheme="minorHAnsi" w:cs="Calibri"/>
          <w:sz w:val="22"/>
          <w:szCs w:val="22"/>
        </w:rPr>
        <w:lastRenderedPageBreak/>
        <w:t>Ex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c</w:t>
      </w:r>
      <w:r w:rsidRPr="00794FF7">
        <w:rPr>
          <w:rFonts w:asciiTheme="minorHAnsi" w:eastAsia="Calibri" w:hAnsiTheme="minorHAnsi" w:cs="Calibri"/>
          <w:sz w:val="22"/>
          <w:szCs w:val="22"/>
        </w:rPr>
        <w:t>elle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t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c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mm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un</w:t>
      </w:r>
      <w:r w:rsidRPr="00794FF7">
        <w:rPr>
          <w:rFonts w:asciiTheme="minorHAnsi" w:eastAsia="Calibri" w:hAnsiTheme="minorHAnsi" w:cs="Calibri"/>
          <w:sz w:val="22"/>
          <w:szCs w:val="22"/>
        </w:rPr>
        <w:t>ic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z w:val="22"/>
          <w:szCs w:val="22"/>
        </w:rPr>
        <w:t>ti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(</w:t>
      </w:r>
      <w:r w:rsidRPr="00794FF7">
        <w:rPr>
          <w:rFonts w:asciiTheme="minorHAnsi" w:eastAsia="Calibri" w:hAnsiTheme="minorHAnsi" w:cs="Calibri"/>
          <w:sz w:val="22"/>
          <w:szCs w:val="22"/>
        </w:rPr>
        <w:t>writ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t</w:t>
      </w:r>
      <w:r w:rsidRPr="00794FF7">
        <w:rPr>
          <w:rFonts w:asciiTheme="minorHAnsi" w:eastAsia="Calibri" w:hAnsiTheme="minorHAnsi" w:cs="Calibri"/>
          <w:sz w:val="22"/>
          <w:szCs w:val="22"/>
        </w:rPr>
        <w:t>en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and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z w:val="22"/>
          <w:szCs w:val="22"/>
        </w:rPr>
        <w:t>ra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l</w:t>
      </w:r>
      <w:r w:rsidRPr="00794FF7">
        <w:rPr>
          <w:rFonts w:asciiTheme="minorHAnsi" w:eastAsia="Calibri" w:hAnsiTheme="minorHAnsi" w:cs="Calibri"/>
          <w:sz w:val="22"/>
          <w:szCs w:val="22"/>
        </w:rPr>
        <w:t>)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d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inte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r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p</w:t>
      </w:r>
      <w:r w:rsidRPr="00794FF7">
        <w:rPr>
          <w:rFonts w:asciiTheme="minorHAnsi" w:eastAsia="Calibri" w:hAnsiTheme="minorHAnsi" w:cs="Calibri"/>
          <w:sz w:val="22"/>
          <w:szCs w:val="22"/>
        </w:rPr>
        <w:t>ers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 xml:space="preserve">al 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s</w:t>
      </w:r>
      <w:r w:rsidRPr="00794FF7">
        <w:rPr>
          <w:rFonts w:asciiTheme="minorHAnsi" w:eastAsia="Calibri" w:hAnsiTheme="minorHAnsi" w:cs="Calibri"/>
          <w:sz w:val="22"/>
          <w:szCs w:val="22"/>
        </w:rPr>
        <w:t>kills</w:t>
      </w:r>
    </w:p>
    <w:p w14:paraId="25F139EF" w14:textId="77777777" w:rsidR="00983C9B" w:rsidRPr="00794FF7" w:rsidRDefault="00F471E1">
      <w:pPr>
        <w:spacing w:before="12"/>
        <w:ind w:left="940"/>
        <w:rPr>
          <w:rFonts w:asciiTheme="minorHAnsi" w:eastAsia="Calibri" w:hAnsiTheme="minorHAnsi" w:cs="Calibri"/>
          <w:sz w:val="22"/>
          <w:szCs w:val="22"/>
        </w:rPr>
      </w:pPr>
      <w:r w:rsidRPr="00794FF7">
        <w:rPr>
          <w:rFonts w:asciiTheme="minorHAnsi" w:eastAsia="Calibri" w:hAnsiTheme="minorHAnsi" w:cs="Calibri"/>
          <w:sz w:val="22"/>
          <w:szCs w:val="22"/>
        </w:rPr>
        <w:t>Str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g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su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p</w:t>
      </w:r>
      <w:r w:rsidRPr="00794FF7">
        <w:rPr>
          <w:rFonts w:asciiTheme="minorHAnsi" w:eastAsia="Calibri" w:hAnsiTheme="minorHAnsi" w:cs="Calibri"/>
          <w:sz w:val="22"/>
          <w:szCs w:val="22"/>
        </w:rPr>
        <w:t>e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r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v</w:t>
      </w:r>
      <w:r w:rsidRPr="00794FF7">
        <w:rPr>
          <w:rFonts w:asciiTheme="minorHAnsi" w:eastAsia="Calibri" w:hAnsiTheme="minorHAnsi" w:cs="Calibri"/>
          <w:sz w:val="22"/>
          <w:szCs w:val="22"/>
        </w:rPr>
        <w:t>is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r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y</w:t>
      </w:r>
      <w:r w:rsidRPr="00794FF7">
        <w:rPr>
          <w:rFonts w:asciiTheme="minorHAnsi" w:eastAsia="Calibri" w:hAnsiTheme="minorHAnsi" w:cs="Calibri"/>
          <w:sz w:val="22"/>
          <w:szCs w:val="22"/>
        </w:rPr>
        <w:t>,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c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z w:val="22"/>
          <w:szCs w:val="22"/>
        </w:rPr>
        <w:t>ch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in</w:t>
      </w:r>
      <w:r w:rsidRPr="00794FF7">
        <w:rPr>
          <w:rFonts w:asciiTheme="minorHAnsi" w:eastAsia="Calibri" w:hAnsiTheme="minorHAnsi" w:cs="Calibri"/>
          <w:sz w:val="22"/>
          <w:szCs w:val="22"/>
        </w:rPr>
        <w:t>g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and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pr</w:t>
      </w:r>
      <w:r w:rsidRPr="00794FF7">
        <w:rPr>
          <w:rFonts w:asciiTheme="minorHAnsi" w:eastAsia="Calibri" w:hAnsiTheme="minorHAnsi" w:cs="Calibri"/>
          <w:spacing w:val="2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z w:val="22"/>
          <w:szCs w:val="22"/>
        </w:rPr>
        <w:t>je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c</w:t>
      </w:r>
      <w:r w:rsidRPr="00794FF7">
        <w:rPr>
          <w:rFonts w:asciiTheme="minorHAnsi" w:eastAsia="Calibri" w:hAnsiTheme="minorHAnsi" w:cs="Calibri"/>
          <w:sz w:val="22"/>
          <w:szCs w:val="22"/>
        </w:rPr>
        <w:t>t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</w:t>
      </w:r>
      <w:r w:rsidRPr="00794FF7">
        <w:rPr>
          <w:rFonts w:asciiTheme="minorHAnsi" w:eastAsia="Calibri" w:hAnsiTheme="minorHAnsi" w:cs="Calibri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g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e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e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t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skills</w:t>
      </w:r>
    </w:p>
    <w:p w14:paraId="32485AB8" w14:textId="77777777" w:rsidR="00983C9B" w:rsidRPr="00794FF7" w:rsidRDefault="00F471E1">
      <w:pPr>
        <w:spacing w:before="12"/>
        <w:ind w:left="940"/>
        <w:rPr>
          <w:rFonts w:asciiTheme="minorHAnsi" w:eastAsia="Calibri" w:hAnsiTheme="minorHAnsi" w:cs="Calibri"/>
          <w:sz w:val="22"/>
          <w:szCs w:val="22"/>
        </w:rPr>
      </w:pPr>
      <w:r w:rsidRPr="00794FF7">
        <w:rPr>
          <w:rFonts w:asciiTheme="minorHAnsi" w:eastAsia="Calibri" w:hAnsiTheme="minorHAnsi" w:cs="Calibri"/>
          <w:sz w:val="22"/>
          <w:szCs w:val="22"/>
        </w:rPr>
        <w:t>Str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g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o</w:t>
      </w:r>
      <w:r w:rsidRPr="00794FF7">
        <w:rPr>
          <w:rFonts w:asciiTheme="minorHAnsi" w:eastAsia="Calibri" w:hAnsiTheme="minorHAnsi" w:cs="Calibri"/>
          <w:sz w:val="22"/>
          <w:szCs w:val="22"/>
        </w:rPr>
        <w:t>r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g</w:t>
      </w:r>
      <w:r w:rsidRPr="00794FF7">
        <w:rPr>
          <w:rFonts w:asciiTheme="minorHAnsi" w:eastAsia="Calibri" w:hAnsiTheme="minorHAnsi" w:cs="Calibri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i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z</w:t>
      </w:r>
      <w:r w:rsidRPr="00794FF7">
        <w:rPr>
          <w:rFonts w:asciiTheme="minorHAnsi" w:eastAsia="Calibri" w:hAnsiTheme="minorHAnsi" w:cs="Calibri"/>
          <w:sz w:val="22"/>
          <w:szCs w:val="22"/>
        </w:rPr>
        <w:t>ati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al,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u</w:t>
      </w:r>
      <w:r w:rsidRPr="00794FF7">
        <w:rPr>
          <w:rFonts w:asciiTheme="minorHAnsi" w:eastAsia="Calibri" w:hAnsiTheme="minorHAnsi" w:cs="Calibri"/>
          <w:sz w:val="22"/>
          <w:szCs w:val="22"/>
        </w:rPr>
        <w:t>l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t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i</w:t>
      </w:r>
      <w:r w:rsidRPr="00794FF7">
        <w:rPr>
          <w:rFonts w:asciiTheme="minorHAnsi" w:eastAsia="Calibri" w:hAnsiTheme="minorHAnsi" w:cs="Calibri"/>
          <w:sz w:val="22"/>
          <w:szCs w:val="22"/>
        </w:rPr>
        <w:t>-tas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k</w:t>
      </w:r>
      <w:r w:rsidRPr="00794FF7">
        <w:rPr>
          <w:rFonts w:asciiTheme="minorHAnsi" w:eastAsia="Calibri" w:hAnsiTheme="minorHAnsi" w:cs="Calibri"/>
          <w:sz w:val="22"/>
          <w:szCs w:val="22"/>
        </w:rPr>
        <w:t>i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ng</w:t>
      </w:r>
      <w:r w:rsidRPr="00794FF7">
        <w:rPr>
          <w:rFonts w:asciiTheme="minorHAnsi" w:eastAsia="Calibri" w:hAnsiTheme="minorHAnsi" w:cs="Calibri"/>
          <w:sz w:val="22"/>
          <w:szCs w:val="22"/>
        </w:rPr>
        <w:t>, and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t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i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</w:t>
      </w:r>
      <w:r w:rsidRPr="00794FF7">
        <w:rPr>
          <w:rFonts w:asciiTheme="minorHAnsi" w:eastAsia="Calibri" w:hAnsiTheme="minorHAnsi" w:cs="Calibri"/>
          <w:spacing w:val="2"/>
          <w:sz w:val="22"/>
          <w:szCs w:val="22"/>
        </w:rPr>
        <w:t>e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-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</w:t>
      </w:r>
      <w:r w:rsidRPr="00794FF7">
        <w:rPr>
          <w:rFonts w:asciiTheme="minorHAnsi" w:eastAsia="Calibri" w:hAnsiTheme="minorHAnsi" w:cs="Calibri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g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e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</w:t>
      </w:r>
      <w:r w:rsidRPr="00794FF7">
        <w:rPr>
          <w:rFonts w:asciiTheme="minorHAnsi" w:eastAsia="Calibri" w:hAnsiTheme="minorHAnsi" w:cs="Calibri"/>
          <w:sz w:val="22"/>
          <w:szCs w:val="22"/>
        </w:rPr>
        <w:t>ent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s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k</w:t>
      </w:r>
      <w:r w:rsidRPr="00794FF7">
        <w:rPr>
          <w:rFonts w:asciiTheme="minorHAnsi" w:eastAsia="Calibri" w:hAnsiTheme="minorHAnsi" w:cs="Calibri"/>
          <w:sz w:val="22"/>
          <w:szCs w:val="22"/>
        </w:rPr>
        <w:t>ills</w:t>
      </w:r>
    </w:p>
    <w:p w14:paraId="1CCD16F8" w14:textId="77777777" w:rsidR="00983C9B" w:rsidRPr="00794FF7" w:rsidRDefault="00F471E1">
      <w:pPr>
        <w:spacing w:before="12"/>
        <w:ind w:left="940"/>
        <w:rPr>
          <w:rFonts w:asciiTheme="minorHAnsi" w:eastAsia="Calibri" w:hAnsiTheme="minorHAnsi" w:cs="Calibri"/>
          <w:sz w:val="22"/>
          <w:szCs w:val="22"/>
        </w:rPr>
      </w:pPr>
      <w:r w:rsidRPr="00794FF7">
        <w:rPr>
          <w:rFonts w:asciiTheme="minorHAnsi" w:hAnsiTheme="minorHAnsi"/>
        </w:rPr>
        <w:pict w14:anchorId="22665760">
          <v:group id="_x0000_s1037" style="position:absolute;left:0;text-align:left;margin-left:83.95pt;margin-top:44.85pt;width:443.8pt;height:97.3pt;z-index:-251655168;mso-position-horizontal-relative:page;mso-position-vertical-relative:page" coordorigin="1679,897" coordsize="8876,1946">
            <v:shape id="_x0000_s1047" type="#_x0000_t75" style="position:absolute;left:2160;top:912;width:202;height:271">
              <v:imagedata r:id="rId5" o:title=""/>
            </v:shape>
            <v:shape id="_x0000_s1046" type="#_x0000_t75" style="position:absolute;left:2160;top:1193;width:202;height:271">
              <v:imagedata r:id="rId5" o:title=""/>
            </v:shape>
            <v:shape id="_x0000_s1045" type="#_x0000_t75" style="position:absolute;left:2160;top:1474;width:202;height:271">
              <v:imagedata r:id="rId5" o:title=""/>
            </v:shape>
            <v:shape id="_x0000_s1044" type="#_x0000_t75" style="position:absolute;left:2160;top:1755;width:202;height:271">
              <v:imagedata r:id="rId5" o:title=""/>
            </v:shape>
            <v:shape id="_x0000_s1043" type="#_x0000_t75" style="position:absolute;left:2160;top:2033;width:202;height:271">
              <v:imagedata r:id="rId5" o:title=""/>
            </v:shape>
            <v:shape id="_x0000_s1042" type="#_x0000_t75" style="position:absolute;left:2160;top:2314;width:202;height:271">
              <v:imagedata r:id="rId5" o:title=""/>
            </v:shape>
            <v:shape id="_x0000_s1041" style="position:absolute;left:1688;top:907;width:8857;height:0" coordorigin="1688,907" coordsize="8857,0" path="m1688,907r8857,e" filled="f" strokecolor="#0cf" strokeweight=".82pt">
              <v:path arrowok="t"/>
            </v:shape>
            <v:shape id="_x0000_s1040" style="position:absolute;left:1692;top:914;width:0;height:1923" coordorigin="1692,914" coordsize="0,1923" path="m1692,914r,1923e" filled="f" strokecolor="#0cf" strokeweight=".58pt">
              <v:path arrowok="t"/>
            </v:shape>
            <v:shape id="_x0000_s1039" style="position:absolute;left:1697;top:2832;width:8848;height:0" coordorigin="1697,2832" coordsize="8848,0" path="m1697,2832r8848,e" filled="f" strokecolor="#0cf" strokeweight=".58pt">
              <v:path arrowok="t"/>
            </v:shape>
            <v:shape id="_x0000_s1038" style="position:absolute;left:10550;top:902;width:0;height:1935" coordorigin="10550,902" coordsize="0,1935" path="m10550,902r,1935e" filled="f" strokecolor="#0cf" strokeweight=".20464mm">
              <v:path arrowok="t"/>
            </v:shape>
            <w10:wrap anchorx="page" anchory="page"/>
          </v:group>
        </w:pict>
      </w:r>
      <w:r w:rsidRPr="00794FF7">
        <w:rPr>
          <w:rFonts w:asciiTheme="minorHAnsi" w:eastAsia="Calibri" w:hAnsiTheme="minorHAnsi" w:cs="Calibri"/>
          <w:sz w:val="22"/>
          <w:szCs w:val="22"/>
        </w:rPr>
        <w:t>Ex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c</w:t>
      </w:r>
      <w:r w:rsidRPr="00794FF7">
        <w:rPr>
          <w:rFonts w:asciiTheme="minorHAnsi" w:eastAsia="Calibri" w:hAnsiTheme="minorHAnsi" w:cs="Calibri"/>
          <w:sz w:val="22"/>
          <w:szCs w:val="22"/>
        </w:rPr>
        <w:t>elle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t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e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g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z w:val="22"/>
          <w:szCs w:val="22"/>
        </w:rPr>
        <w:t>tiat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i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, in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f</w:t>
      </w:r>
      <w:r w:rsidRPr="00794FF7">
        <w:rPr>
          <w:rFonts w:asciiTheme="minorHAnsi" w:eastAsia="Calibri" w:hAnsiTheme="minorHAnsi" w:cs="Calibri"/>
          <w:sz w:val="22"/>
          <w:szCs w:val="22"/>
        </w:rPr>
        <w:t>l</w:t>
      </w:r>
      <w:r w:rsidRPr="00794FF7">
        <w:rPr>
          <w:rFonts w:asciiTheme="minorHAnsi" w:eastAsia="Calibri" w:hAnsiTheme="minorHAnsi" w:cs="Calibri"/>
          <w:spacing w:val="-4"/>
          <w:sz w:val="22"/>
          <w:szCs w:val="22"/>
        </w:rPr>
        <w:t>u</w:t>
      </w:r>
      <w:r w:rsidRPr="00794FF7">
        <w:rPr>
          <w:rFonts w:asciiTheme="minorHAnsi" w:eastAsia="Calibri" w:hAnsiTheme="minorHAnsi" w:cs="Calibri"/>
          <w:sz w:val="22"/>
          <w:szCs w:val="22"/>
        </w:rPr>
        <w:t>ence,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</w:t>
      </w:r>
      <w:r w:rsidRPr="00794FF7">
        <w:rPr>
          <w:rFonts w:asciiTheme="minorHAnsi" w:eastAsia="Calibri" w:hAnsiTheme="minorHAnsi" w:cs="Calibri"/>
          <w:sz w:val="22"/>
          <w:szCs w:val="22"/>
        </w:rPr>
        <w:t>ed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i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z w:val="22"/>
          <w:szCs w:val="22"/>
        </w:rPr>
        <w:t>ti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and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c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fl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i</w:t>
      </w:r>
      <w:r w:rsidRPr="00794FF7">
        <w:rPr>
          <w:rFonts w:asciiTheme="minorHAnsi" w:eastAsia="Calibri" w:hAnsiTheme="minorHAnsi" w:cs="Calibri"/>
          <w:sz w:val="22"/>
          <w:szCs w:val="22"/>
        </w:rPr>
        <w:t>ct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</w:t>
      </w:r>
      <w:r w:rsidRPr="00794FF7">
        <w:rPr>
          <w:rFonts w:asciiTheme="minorHAnsi" w:eastAsia="Calibri" w:hAnsiTheme="minorHAnsi" w:cs="Calibri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a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g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>e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m</w:t>
      </w:r>
      <w:r w:rsidRPr="00794FF7">
        <w:rPr>
          <w:rFonts w:asciiTheme="minorHAnsi" w:eastAsia="Calibri" w:hAnsiTheme="minorHAnsi" w:cs="Calibri"/>
          <w:sz w:val="22"/>
          <w:szCs w:val="22"/>
        </w:rPr>
        <w:t>ent</w:t>
      </w:r>
      <w:r w:rsidRPr="00794FF7">
        <w:rPr>
          <w:rFonts w:asciiTheme="minorHAnsi" w:eastAsia="Calibri" w:hAnsiTheme="minorHAnsi" w:cs="Calibri"/>
          <w:spacing w:val="-2"/>
          <w:sz w:val="22"/>
          <w:szCs w:val="22"/>
        </w:rPr>
        <w:t xml:space="preserve"> </w:t>
      </w:r>
      <w:r w:rsidRPr="00794FF7">
        <w:rPr>
          <w:rFonts w:asciiTheme="minorHAnsi" w:eastAsia="Calibri" w:hAnsiTheme="minorHAnsi" w:cs="Calibri"/>
          <w:sz w:val="22"/>
          <w:szCs w:val="22"/>
        </w:rPr>
        <w:t>skills</w:t>
      </w:r>
    </w:p>
    <w:p w14:paraId="02F6DE92" w14:textId="77777777" w:rsidR="00983C9B" w:rsidRPr="00794FF7" w:rsidRDefault="00F471E1">
      <w:pPr>
        <w:spacing w:before="10" w:line="251" w:lineRule="auto"/>
        <w:ind w:left="940" w:right="6574"/>
        <w:rPr>
          <w:rFonts w:asciiTheme="minorHAnsi" w:eastAsia="Calibri" w:hAnsiTheme="minorHAnsi" w:cs="Calibri"/>
          <w:sz w:val="22"/>
          <w:szCs w:val="22"/>
        </w:rPr>
      </w:pPr>
      <w:r w:rsidRPr="00794FF7">
        <w:rPr>
          <w:rFonts w:asciiTheme="minorHAnsi" w:eastAsia="Calibri" w:hAnsiTheme="minorHAnsi" w:cs="Calibri"/>
          <w:sz w:val="22"/>
          <w:szCs w:val="22"/>
        </w:rPr>
        <w:t>Ow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ersh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ip</w:t>
      </w:r>
      <w:r w:rsidRPr="00794FF7">
        <w:rPr>
          <w:rFonts w:asciiTheme="minorHAnsi" w:eastAsia="Calibri" w:hAnsiTheme="minorHAnsi" w:cs="Calibri"/>
          <w:sz w:val="22"/>
          <w:szCs w:val="22"/>
        </w:rPr>
        <w:t>. Tr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ub</w:t>
      </w:r>
      <w:r w:rsidRPr="00794FF7">
        <w:rPr>
          <w:rFonts w:asciiTheme="minorHAnsi" w:eastAsia="Calibri" w:hAnsiTheme="minorHAnsi" w:cs="Calibri"/>
          <w:sz w:val="22"/>
          <w:szCs w:val="22"/>
        </w:rPr>
        <w:t>les</w:t>
      </w:r>
      <w:r w:rsidRPr="00794FF7">
        <w:rPr>
          <w:rFonts w:asciiTheme="minorHAnsi" w:eastAsia="Calibri" w:hAnsiTheme="minorHAnsi" w:cs="Calibri"/>
          <w:spacing w:val="-3"/>
          <w:sz w:val="22"/>
          <w:szCs w:val="22"/>
        </w:rPr>
        <w:t>h</w:t>
      </w:r>
      <w:r w:rsidRPr="00794FF7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o</w:t>
      </w:r>
      <w:r w:rsidRPr="00794FF7">
        <w:rPr>
          <w:rFonts w:asciiTheme="minorHAnsi" w:eastAsia="Calibri" w:hAnsiTheme="minorHAnsi" w:cs="Calibri"/>
          <w:sz w:val="22"/>
          <w:szCs w:val="22"/>
        </w:rPr>
        <w:t>ti</w:t>
      </w:r>
      <w:r w:rsidRPr="00794FF7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794FF7">
        <w:rPr>
          <w:rFonts w:asciiTheme="minorHAnsi" w:eastAsia="Calibri" w:hAnsiTheme="minorHAnsi" w:cs="Calibri"/>
          <w:sz w:val="22"/>
          <w:szCs w:val="22"/>
        </w:rPr>
        <w:t>g.</w:t>
      </w:r>
    </w:p>
    <w:p w14:paraId="53C53C89" w14:textId="77777777" w:rsidR="00983C9B" w:rsidRPr="00794FF7" w:rsidRDefault="00983C9B">
      <w:pPr>
        <w:spacing w:before="8" w:line="160" w:lineRule="exact"/>
        <w:rPr>
          <w:rFonts w:asciiTheme="minorHAnsi" w:hAnsiTheme="minorHAnsi"/>
          <w:sz w:val="16"/>
          <w:szCs w:val="16"/>
        </w:rPr>
      </w:pPr>
    </w:p>
    <w:p w14:paraId="50B04823" w14:textId="77777777" w:rsidR="00983C9B" w:rsidRPr="00794FF7" w:rsidRDefault="00983C9B">
      <w:pPr>
        <w:spacing w:line="200" w:lineRule="exact"/>
        <w:rPr>
          <w:rFonts w:asciiTheme="minorHAnsi" w:hAnsiTheme="minorHAnsi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58"/>
      </w:tblGrid>
      <w:tr w:rsidR="00794FF7" w:rsidRPr="00794FF7" w14:paraId="42CBE3DC" w14:textId="77777777">
        <w:trPr>
          <w:trHeight w:hRule="exact" w:val="744"/>
        </w:trPr>
        <w:tc>
          <w:tcPr>
            <w:tcW w:w="88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CC3491" w14:textId="77777777" w:rsidR="00983C9B" w:rsidRPr="00794FF7" w:rsidRDefault="00983C9B">
            <w:pPr>
              <w:spacing w:before="2" w:line="240" w:lineRule="exact"/>
              <w:rPr>
                <w:rFonts w:asciiTheme="minorHAnsi" w:hAnsiTheme="minorHAnsi"/>
                <w:sz w:val="24"/>
                <w:szCs w:val="24"/>
              </w:rPr>
            </w:pPr>
          </w:p>
          <w:p w14:paraId="56096DF3" w14:textId="77777777" w:rsidR="00983C9B" w:rsidRPr="00794FF7" w:rsidRDefault="00F471E1">
            <w:pPr>
              <w:ind w:left="167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G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:</w:t>
            </w:r>
            <w:r w:rsidRPr="00794FF7">
              <w:rPr>
                <w:rFonts w:asciiTheme="minorHAnsi" w:eastAsia="Verdana" w:hAnsiTheme="minorHAnsi" w:cs="Verdana"/>
                <w:b/>
                <w:spacing w:val="-4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B</w:t>
            </w:r>
            <w:r w:rsidRPr="00794FF7">
              <w:rPr>
                <w:rFonts w:asciiTheme="minorHAnsi" w:eastAsia="Verdana" w:hAnsiTheme="minorHAnsi" w:cs="Verdana"/>
                <w:b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</w:rPr>
              <w:t>w</w:t>
            </w:r>
            <w:r w:rsidRPr="00794FF7">
              <w:rPr>
                <w:rFonts w:asciiTheme="minorHAnsi" w:eastAsia="Verdana" w:hAnsiTheme="minorHAnsi" w:cs="Verdana"/>
                <w:b/>
                <w:spacing w:val="-7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3</w:t>
            </w:r>
            <w:r w:rsidRPr="00794FF7">
              <w:rPr>
                <w:rFonts w:asciiTheme="minorHAnsi" w:eastAsia="Verdana" w:hAnsiTheme="minorHAnsi" w:cs="Verdana"/>
                <w:b/>
              </w:rPr>
              <w:t>5</w:t>
            </w:r>
            <w:r w:rsidRPr="00794FF7">
              <w:rPr>
                <w:rFonts w:asciiTheme="minorHAnsi" w:eastAsia="Verdana" w:hAnsiTheme="minorHAnsi" w:cs="Verdana"/>
                <w:b/>
                <w:spacing w:val="-2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y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</w:rPr>
              <w:t>.</w:t>
            </w:r>
          </w:p>
        </w:tc>
      </w:tr>
      <w:tr w:rsidR="00794FF7" w:rsidRPr="00794FF7" w14:paraId="7F5BBA8B" w14:textId="77777777">
        <w:trPr>
          <w:trHeight w:hRule="exact" w:val="5598"/>
        </w:trPr>
        <w:tc>
          <w:tcPr>
            <w:tcW w:w="88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F14DEF" w14:textId="77777777" w:rsidR="00983C9B" w:rsidRPr="00794FF7" w:rsidRDefault="00983C9B">
            <w:pPr>
              <w:spacing w:before="4" w:line="140" w:lineRule="exact"/>
              <w:rPr>
                <w:rFonts w:asciiTheme="minorHAnsi" w:hAnsiTheme="minorHAnsi"/>
                <w:sz w:val="14"/>
                <w:szCs w:val="14"/>
              </w:rPr>
            </w:pPr>
          </w:p>
          <w:p w14:paraId="1E478997" w14:textId="77777777" w:rsidR="00983C9B" w:rsidRPr="00794FF7" w:rsidRDefault="00F471E1">
            <w:pPr>
              <w:ind w:left="10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Q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UA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F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spacing w:val="-16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:</w:t>
            </w:r>
          </w:p>
          <w:p w14:paraId="39762F70" w14:textId="77777777" w:rsidR="00983C9B" w:rsidRPr="00794FF7" w:rsidRDefault="00983C9B">
            <w:pPr>
              <w:spacing w:before="7" w:line="120" w:lineRule="exact"/>
              <w:rPr>
                <w:rFonts w:asciiTheme="minorHAnsi" w:hAnsiTheme="minorHAnsi"/>
                <w:sz w:val="12"/>
                <w:szCs w:val="12"/>
              </w:rPr>
            </w:pPr>
          </w:p>
          <w:p w14:paraId="06069D67" w14:textId="77777777" w:rsidR="00983C9B" w:rsidRPr="00794FF7" w:rsidRDefault="00794FF7">
            <w:pPr>
              <w:spacing w:line="260" w:lineRule="exact"/>
              <w:ind w:left="820" w:right="1069" w:hanging="358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4B32B4DF">
                <v:shape id="_x0000_i1037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A 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iv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rsi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deg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w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ith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lid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ch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Busi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ess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ent 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x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erien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e.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x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su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tant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 a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arc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it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ct.</w:t>
            </w:r>
          </w:p>
          <w:p w14:paraId="46D1375C" w14:textId="77777777" w:rsidR="00983C9B" w:rsidRPr="00794FF7" w:rsidRDefault="00983C9B">
            <w:pPr>
              <w:spacing w:before="7" w:line="120" w:lineRule="exact"/>
              <w:rPr>
                <w:rFonts w:asciiTheme="minorHAnsi" w:hAnsiTheme="minorHAnsi"/>
                <w:sz w:val="12"/>
                <w:szCs w:val="12"/>
              </w:rPr>
            </w:pPr>
          </w:p>
          <w:p w14:paraId="63458E13" w14:textId="77777777" w:rsidR="00983C9B" w:rsidRPr="00794FF7" w:rsidRDefault="00794FF7">
            <w:pPr>
              <w:ind w:left="460"/>
              <w:rPr>
                <w:rFonts w:asciiTheme="minorHAnsi" w:eastAsia="Garamond" w:hAnsiTheme="minorHAnsi" w:cs="Garamond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7351B549">
                <v:shape id="_x0000_i1038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1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46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>or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26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2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2"/>
                <w:szCs w:val="22"/>
              </w:rPr>
              <w:t>CW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 xml:space="preserve">A 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10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>is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3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>ma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>tory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5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2"/>
                <w:szCs w:val="22"/>
              </w:rPr>
              <w:t>f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>or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37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>th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Garamond" w:hAnsiTheme="minorHAnsi" w:cs="Garamond"/>
                <w:b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17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Garamond" w:hAnsiTheme="minorHAnsi" w:cs="Garamond"/>
                <w:b/>
                <w:w w:val="102"/>
                <w:sz w:val="22"/>
                <w:szCs w:val="22"/>
              </w:rPr>
              <w:t>positi</w:t>
            </w:r>
            <w:r w:rsidR="00F471E1" w:rsidRPr="00794FF7">
              <w:rPr>
                <w:rFonts w:asciiTheme="minorHAnsi" w:eastAsia="Garamond" w:hAnsiTheme="minorHAnsi" w:cs="Garamond"/>
                <w:b/>
                <w:spacing w:val="-1"/>
                <w:w w:val="102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Garamond" w:hAnsiTheme="minorHAnsi" w:cs="Garamond"/>
                <w:b/>
                <w:w w:val="107"/>
                <w:sz w:val="22"/>
                <w:szCs w:val="22"/>
              </w:rPr>
              <w:t>n</w:t>
            </w:r>
          </w:p>
          <w:p w14:paraId="7E685DF1" w14:textId="77777777" w:rsidR="00983C9B" w:rsidRPr="00794FF7" w:rsidRDefault="00983C9B">
            <w:pPr>
              <w:spacing w:before="3" w:line="120" w:lineRule="exact"/>
              <w:rPr>
                <w:rFonts w:asciiTheme="minorHAnsi" w:hAnsiTheme="minorHAnsi"/>
                <w:sz w:val="12"/>
                <w:szCs w:val="12"/>
              </w:rPr>
            </w:pPr>
          </w:p>
          <w:p w14:paraId="04E8EE1A" w14:textId="77777777" w:rsidR="00983C9B" w:rsidRPr="00794FF7" w:rsidRDefault="00794FF7">
            <w:pPr>
              <w:ind w:left="4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20A4AF67">
                <v:shape id="_x0000_i1039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6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8</w:t>
            </w:r>
            <w:r w:rsidR="00F471E1" w:rsidRPr="00794FF7">
              <w:rPr>
                <w:rFonts w:asciiTheme="minorHAnsi" w:eastAsia="Calibri" w:hAnsiTheme="minorHAnsi" w:cs="Calibri"/>
                <w:spacing w:val="50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ears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/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CO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rati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with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49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En</w:t>
            </w:r>
            <w:r w:rsidR="00F471E1"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-t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-End</w:t>
            </w:r>
          </w:p>
          <w:p w14:paraId="7702FF2F" w14:textId="77777777" w:rsidR="00983C9B" w:rsidRPr="00794FF7" w:rsidRDefault="00F471E1">
            <w:pPr>
              <w:ind w:left="82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s 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ast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j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cts</w:t>
            </w:r>
          </w:p>
          <w:p w14:paraId="4904A090" w14:textId="77777777" w:rsidR="00983C9B" w:rsidRPr="00794FF7" w:rsidRDefault="00794FF7">
            <w:pPr>
              <w:spacing w:before="5"/>
              <w:ind w:left="4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68E9BBE3">
                <v:shape id="_x0000_i1040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3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y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ears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je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wo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k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che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xp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rie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ce</w:t>
            </w:r>
          </w:p>
          <w:p w14:paraId="5190A321" w14:textId="77777777" w:rsidR="00983C9B" w:rsidRPr="00794FF7" w:rsidRDefault="00983C9B">
            <w:pPr>
              <w:spacing w:before="6" w:line="160" w:lineRule="exact"/>
              <w:rPr>
                <w:rFonts w:asciiTheme="minorHAnsi" w:hAnsiTheme="minorHAnsi"/>
                <w:sz w:val="17"/>
                <w:szCs w:val="17"/>
              </w:rPr>
            </w:pPr>
          </w:p>
          <w:p w14:paraId="34CF1BA1" w14:textId="77777777" w:rsidR="00983C9B" w:rsidRPr="00794FF7" w:rsidRDefault="00F471E1">
            <w:pPr>
              <w:ind w:left="102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D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SIRED</w:t>
            </w:r>
            <w:r w:rsidRPr="00794FF7">
              <w:rPr>
                <w:rFonts w:asciiTheme="minorHAnsi" w:eastAsia="Verdana" w:hAnsiTheme="minorHAnsi" w:cs="Verdana"/>
                <w:b/>
                <w:spacing w:val="-8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X</w:t>
            </w:r>
            <w:r w:rsidRPr="00794FF7">
              <w:rPr>
                <w:rFonts w:asciiTheme="minorHAnsi" w:eastAsia="Verdana" w:hAnsiTheme="minorHAnsi" w:cs="Verdana"/>
                <w:b/>
              </w:rPr>
              <w:t>P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</w:rPr>
              <w:t>SE</w:t>
            </w:r>
            <w:r w:rsidRPr="00794FF7">
              <w:rPr>
                <w:rFonts w:asciiTheme="minorHAnsi" w:eastAsia="Verdana" w:hAnsiTheme="minorHAnsi" w:cs="Verdana"/>
                <w:b/>
                <w:spacing w:val="-9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:</w:t>
            </w:r>
          </w:p>
          <w:p w14:paraId="0863C5E2" w14:textId="77777777" w:rsidR="00983C9B" w:rsidRPr="00794FF7" w:rsidRDefault="00983C9B">
            <w:pPr>
              <w:spacing w:before="6" w:line="100" w:lineRule="exact"/>
              <w:rPr>
                <w:rFonts w:asciiTheme="minorHAnsi" w:hAnsiTheme="minorHAnsi"/>
                <w:sz w:val="11"/>
                <w:szCs w:val="11"/>
              </w:rPr>
            </w:pPr>
          </w:p>
          <w:p w14:paraId="76AB3322" w14:textId="77777777" w:rsidR="00983C9B" w:rsidRPr="00794FF7" w:rsidRDefault="00794FF7">
            <w:pPr>
              <w:spacing w:line="348" w:lineRule="auto"/>
              <w:ind w:left="460" w:right="4244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69D9D984">
                <v:shape id="_x0000_i1041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Experien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r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xposu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ern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an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e. </w:t>
            </w:r>
            <w:r w:rsidRPr="00794FF7">
              <w:rPr>
                <w:rFonts w:asciiTheme="minorHAnsi" w:hAnsiTheme="minorHAnsi"/>
              </w:rPr>
              <w:pict w14:anchorId="657A85ED">
                <v:shape id="_x0000_i1042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Exp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su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t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IT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Fr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w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k.</w:t>
            </w:r>
          </w:p>
          <w:p w14:paraId="20D59CDC" w14:textId="77777777" w:rsidR="00983C9B" w:rsidRPr="00794FF7" w:rsidRDefault="00794FF7">
            <w:pPr>
              <w:spacing w:line="346" w:lineRule="auto"/>
              <w:ind w:left="460" w:right="1405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2870C14C">
                <v:shape id="_x0000_i1043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tificat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in re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cti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al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areas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will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a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ed advanta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. </w:t>
            </w:r>
            <w:r w:rsidRPr="00794FF7">
              <w:rPr>
                <w:rFonts w:asciiTheme="minorHAnsi" w:hAnsiTheme="minorHAnsi"/>
              </w:rPr>
              <w:pict w14:anchorId="08B43F2E">
                <v:shape id="_x0000_i1044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ain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xperti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in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ial shared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will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pl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</w:p>
          <w:p w14:paraId="3DEF60FD" w14:textId="77777777" w:rsidR="00983C9B" w:rsidRPr="00794FF7" w:rsidRDefault="00794FF7">
            <w:pPr>
              <w:spacing w:before="2"/>
              <w:ind w:left="4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05E86E87">
                <v:shape id="_x0000_i1045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Experien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 B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W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/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BI, 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EM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 BCS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will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an 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dd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ed a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v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tage</w:t>
            </w:r>
          </w:p>
          <w:p w14:paraId="2368A52D" w14:textId="77777777" w:rsidR="00983C9B" w:rsidRPr="00794FF7" w:rsidRDefault="00983C9B">
            <w:pPr>
              <w:spacing w:before="5" w:line="120" w:lineRule="exact"/>
              <w:rPr>
                <w:rFonts w:asciiTheme="minorHAnsi" w:hAnsiTheme="minorHAnsi"/>
                <w:sz w:val="12"/>
                <w:szCs w:val="12"/>
              </w:rPr>
            </w:pPr>
          </w:p>
          <w:p w14:paraId="00956BF8" w14:textId="77777777" w:rsidR="00983C9B" w:rsidRPr="00794FF7" w:rsidRDefault="00794FF7">
            <w:pPr>
              <w:ind w:left="46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hAnsiTheme="minorHAnsi"/>
              </w:rPr>
              <w:pict w14:anchorId="40E4E7F7">
                <v:shape id="_x0000_i1046" type="#_x0000_t75" style="width:10.3pt;height:13.1pt">
                  <v:imagedata r:id="rId5" o:title=""/>
                </v:shape>
              </w:pict>
            </w:r>
            <w:r w:rsidR="00F471E1" w:rsidRPr="00794FF7">
              <w:rPr>
                <w:rFonts w:asciiTheme="minorHAnsi" w:hAnsiTheme="minorHAnsi"/>
              </w:rPr>
              <w:t xml:space="preserve">  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Kn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w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f us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="00F471E1"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>u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er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f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je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ts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c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h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ng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 xml:space="preserve"> </w:t>
            </w:r>
            <w:r w:rsidR="00F471E1"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="00F471E1"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g</w:t>
            </w:r>
            <w:r w:rsidR="00F471E1"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="00F471E1"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="00F471E1" w:rsidRPr="00794FF7">
              <w:rPr>
                <w:rFonts w:asciiTheme="minorHAnsi" w:eastAsia="Calibri" w:hAnsiTheme="minorHAnsi" w:cs="Calibri"/>
                <w:sz w:val="22"/>
                <w:szCs w:val="22"/>
              </w:rPr>
              <w:t>ent.</w:t>
            </w:r>
          </w:p>
        </w:tc>
      </w:tr>
      <w:tr w:rsidR="00794FF7" w:rsidRPr="00794FF7" w14:paraId="2BB58AF6" w14:textId="77777777">
        <w:trPr>
          <w:trHeight w:hRule="exact" w:val="2045"/>
        </w:trPr>
        <w:tc>
          <w:tcPr>
            <w:tcW w:w="88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06233" w14:textId="77777777" w:rsidR="00983C9B" w:rsidRPr="00794FF7" w:rsidRDefault="00F471E1">
            <w:pPr>
              <w:spacing w:line="240" w:lineRule="exact"/>
              <w:ind w:left="100" w:right="5708"/>
              <w:jc w:val="both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X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P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RI</w:t>
            </w:r>
            <w:r w:rsidRPr="00794FF7">
              <w:rPr>
                <w:rFonts w:asciiTheme="minorHAnsi" w:eastAsia="Verdana" w:hAnsiTheme="minorHAnsi" w:cs="Verdana"/>
                <w:b/>
                <w:spacing w:val="2"/>
                <w:position w:val="-1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CE</w:t>
            </w:r>
            <w:r w:rsidRPr="00794FF7">
              <w:rPr>
                <w:rFonts w:asciiTheme="minorHAnsi" w:eastAsia="Verdana" w:hAnsiTheme="minorHAnsi" w:cs="Verdana"/>
                <w:b/>
                <w:spacing w:val="-14"/>
                <w:position w:val="-1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 xml:space="preserve">&amp;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  <w:position w:val="-1"/>
              </w:rPr>
              <w:t>N</w:t>
            </w:r>
            <w:r w:rsidRPr="00794FF7">
              <w:rPr>
                <w:rFonts w:asciiTheme="minorHAnsi" w:eastAsia="Verdana" w:hAnsiTheme="minorHAnsi" w:cs="Verdana"/>
                <w:b/>
                <w:spacing w:val="2"/>
                <w:position w:val="-1"/>
              </w:rPr>
              <w:t>D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U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S</w:t>
            </w:r>
            <w:r w:rsidRPr="00794FF7">
              <w:rPr>
                <w:rFonts w:asciiTheme="minorHAnsi" w:eastAsia="Verdana" w:hAnsiTheme="minorHAnsi" w:cs="Verdana"/>
                <w:b/>
                <w:spacing w:val="1"/>
                <w:position w:val="-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2"/>
                <w:position w:val="-1"/>
              </w:rPr>
              <w:t>Y</w:t>
            </w:r>
            <w:r w:rsidRPr="00794FF7">
              <w:rPr>
                <w:rFonts w:asciiTheme="minorHAnsi" w:eastAsia="Verdana" w:hAnsiTheme="minorHAnsi" w:cs="Verdana"/>
                <w:b/>
                <w:position w:val="-1"/>
              </w:rPr>
              <w:t>:</w:t>
            </w:r>
          </w:p>
          <w:p w14:paraId="78944612" w14:textId="77777777" w:rsidR="00983C9B" w:rsidRPr="00794FF7" w:rsidRDefault="00983C9B">
            <w:pPr>
              <w:spacing w:before="10" w:line="260" w:lineRule="exact"/>
              <w:rPr>
                <w:rFonts w:asciiTheme="minorHAnsi" w:hAnsiTheme="minorHAnsi"/>
                <w:sz w:val="26"/>
                <w:szCs w:val="26"/>
              </w:rPr>
            </w:pPr>
          </w:p>
          <w:p w14:paraId="6B511101" w14:textId="77777777" w:rsidR="00983C9B" w:rsidRPr="00794FF7" w:rsidRDefault="00F471E1">
            <w:pPr>
              <w:ind w:left="100" w:right="60"/>
              <w:jc w:val="both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6</w:t>
            </w:r>
            <w:r w:rsidRPr="00794FF7">
              <w:rPr>
                <w:rFonts w:asciiTheme="minorHAnsi" w:eastAsia="Calibri" w:hAnsiTheme="minorHAnsi" w:cs="Calibri"/>
                <w:spacing w:val="4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5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8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ears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4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pacing w:val="5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/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gu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rati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n with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7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</w:rPr>
              <w:t>on</w:t>
            </w:r>
            <w:r w:rsidRPr="00794FF7">
              <w:rPr>
                <w:rFonts w:asciiTheme="minorHAnsi" w:eastAsia="Calibri" w:hAnsiTheme="minorHAnsi" w:cs="Calibri"/>
                <w:b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-t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-End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entat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4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d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at least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three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pp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P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j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cts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c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led with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i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3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b/>
                <w:sz w:val="22"/>
                <w:szCs w:val="22"/>
              </w:rPr>
              <w:t>3</w:t>
            </w:r>
            <w:r w:rsidRPr="00794FF7">
              <w:rPr>
                <w:rFonts w:asciiTheme="minorHAnsi" w:eastAsia="Calibri" w:hAnsiTheme="minorHAnsi" w:cs="Calibri"/>
                <w:b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ears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j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ect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ent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 wo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k sche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du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li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g 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x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erience.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Ex</w:t>
            </w:r>
            <w:r w:rsidRPr="00794FF7">
              <w:rPr>
                <w:rFonts w:asciiTheme="minorHAnsi" w:eastAsia="Calibri" w:hAnsiTheme="minorHAnsi" w:cs="Calibri"/>
                <w:spacing w:val="-3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erience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re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f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era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ly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fr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m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la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rg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M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a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nu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factur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in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g 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IT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 xml:space="preserve"> </w:t>
            </w:r>
            <w:r w:rsidRPr="00794FF7">
              <w:rPr>
                <w:rFonts w:asciiTheme="minorHAnsi" w:eastAsia="Calibri" w:hAnsiTheme="minorHAnsi" w:cs="Calibri"/>
                <w:spacing w:val="-2"/>
                <w:sz w:val="22"/>
                <w:szCs w:val="22"/>
              </w:rPr>
              <w:t>s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e</w:t>
            </w:r>
            <w:r w:rsidRPr="00794FF7">
              <w:rPr>
                <w:rFonts w:asciiTheme="minorHAnsi" w:eastAsia="Calibri" w:hAnsiTheme="minorHAnsi" w:cs="Calibri"/>
                <w:spacing w:val="1"/>
                <w:sz w:val="22"/>
                <w:szCs w:val="22"/>
              </w:rPr>
              <w:t>t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p w</w:t>
            </w:r>
            <w:r w:rsidRPr="00794FF7">
              <w:rPr>
                <w:rFonts w:asciiTheme="minorHAnsi" w:eastAsia="Calibri" w:hAnsiTheme="minorHAnsi" w:cs="Calibri"/>
                <w:spacing w:val="2"/>
                <w:sz w:val="22"/>
                <w:szCs w:val="22"/>
              </w:rPr>
              <w:t>o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u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ld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b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 xml:space="preserve">e </w:t>
            </w:r>
            <w:r w:rsidRPr="00794FF7">
              <w:rPr>
                <w:rFonts w:asciiTheme="minorHAnsi" w:eastAsia="Calibri" w:hAnsiTheme="minorHAnsi" w:cs="Calibri"/>
                <w:spacing w:val="-1"/>
                <w:sz w:val="22"/>
                <w:szCs w:val="22"/>
              </w:rPr>
              <w:t>p</w:t>
            </w:r>
            <w:r w:rsidRPr="00794FF7">
              <w:rPr>
                <w:rFonts w:asciiTheme="minorHAnsi" w:eastAsia="Calibri" w:hAnsiTheme="minorHAnsi" w:cs="Calibri"/>
                <w:sz w:val="22"/>
                <w:szCs w:val="22"/>
              </w:rPr>
              <w:t>referred.</w:t>
            </w:r>
          </w:p>
          <w:p w14:paraId="200645EE" w14:textId="77777777" w:rsidR="00983C9B" w:rsidRPr="00794FF7" w:rsidRDefault="00F471E1">
            <w:pPr>
              <w:spacing w:before="8"/>
              <w:ind w:left="155" w:right="5796"/>
              <w:jc w:val="both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(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</w:rPr>
              <w:t>ot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-7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y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</w:rPr>
              <w:t>s.</w:t>
            </w:r>
            <w:r w:rsidRPr="00794FF7">
              <w:rPr>
                <w:rFonts w:asciiTheme="minorHAnsi" w:eastAsia="Verdana" w:hAnsiTheme="minorHAnsi" w:cs="Verdana"/>
                <w:b/>
                <w:spacing w:val="-3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of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x</w:t>
            </w:r>
            <w:r w:rsidRPr="00794FF7">
              <w:rPr>
                <w:rFonts w:asciiTheme="minorHAnsi" w:eastAsia="Verdana" w:hAnsiTheme="minorHAnsi" w:cs="Verdana"/>
                <w:b/>
              </w:rPr>
              <w:t>pe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e</w:t>
            </w:r>
            <w:r w:rsidRPr="00794FF7">
              <w:rPr>
                <w:rFonts w:asciiTheme="minorHAnsi" w:eastAsia="Verdana" w:hAnsiTheme="minorHAnsi" w:cs="Verdana"/>
                <w:b/>
              </w:rPr>
              <w:t>nce)</w:t>
            </w:r>
          </w:p>
        </w:tc>
      </w:tr>
      <w:tr w:rsidR="00794FF7" w:rsidRPr="00794FF7" w14:paraId="1C98123E" w14:textId="77777777">
        <w:trPr>
          <w:trHeight w:hRule="exact" w:val="642"/>
        </w:trPr>
        <w:tc>
          <w:tcPr>
            <w:tcW w:w="885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6EA0CE7D" w14:textId="77777777" w:rsidR="00983C9B" w:rsidRPr="00794FF7" w:rsidRDefault="00983C9B">
            <w:pPr>
              <w:spacing w:before="4" w:line="240" w:lineRule="exact"/>
              <w:rPr>
                <w:rFonts w:asciiTheme="minorHAnsi" w:hAnsiTheme="minorHAnsi"/>
                <w:sz w:val="24"/>
                <w:szCs w:val="24"/>
              </w:rPr>
            </w:pPr>
          </w:p>
          <w:p w14:paraId="2A1E8A6C" w14:textId="77777777" w:rsidR="00983C9B" w:rsidRPr="00794FF7" w:rsidRDefault="00F471E1">
            <w:pPr>
              <w:ind w:left="100"/>
              <w:rPr>
                <w:rFonts w:asciiTheme="minorHAnsi" w:eastAsia="Verdana" w:hAnsiTheme="minorHAnsi" w:cs="Verdana"/>
              </w:rPr>
            </w:pPr>
            <w:r w:rsidRPr="00794FF7">
              <w:rPr>
                <w:rFonts w:asciiTheme="minorHAnsi" w:eastAsia="Verdana" w:hAnsiTheme="minorHAnsi" w:cs="Verdana"/>
                <w:b/>
              </w:rPr>
              <w:t>L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</w:rPr>
              <w:t>C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A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T</w:t>
            </w:r>
            <w:r w:rsidRPr="00794FF7">
              <w:rPr>
                <w:rFonts w:asciiTheme="minorHAnsi" w:eastAsia="Verdana" w:hAnsiTheme="minorHAnsi" w:cs="Verdana"/>
                <w:b/>
                <w:spacing w:val="-1"/>
              </w:rPr>
              <w:t>I</w:t>
            </w:r>
            <w:r w:rsidRPr="00794FF7">
              <w:rPr>
                <w:rFonts w:asciiTheme="minorHAnsi" w:eastAsia="Verdana" w:hAnsiTheme="minorHAnsi" w:cs="Verdana"/>
                <w:b/>
                <w:spacing w:val="3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</w:rPr>
              <w:t>Ns</w:t>
            </w:r>
            <w:r w:rsidRPr="00794FF7">
              <w:rPr>
                <w:rFonts w:asciiTheme="minorHAnsi" w:eastAsia="Verdana" w:hAnsiTheme="minorHAnsi" w:cs="Verdana"/>
                <w:b/>
                <w:spacing w:val="-12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O</w:t>
            </w:r>
            <w:r w:rsidRPr="00794FF7">
              <w:rPr>
                <w:rFonts w:asciiTheme="minorHAnsi" w:eastAsia="Verdana" w:hAnsiTheme="minorHAnsi" w:cs="Verdana"/>
                <w:b/>
              </w:rPr>
              <w:t>F</w:t>
            </w:r>
            <w:r w:rsidRPr="00794FF7">
              <w:rPr>
                <w:rFonts w:asciiTheme="minorHAnsi" w:eastAsia="Verdana" w:hAnsiTheme="minorHAnsi" w:cs="Verdana"/>
                <w:b/>
                <w:spacing w:val="-4"/>
              </w:rPr>
              <w:t xml:space="preserve"> </w:t>
            </w:r>
            <w:r w:rsidRPr="00794FF7">
              <w:rPr>
                <w:rFonts w:asciiTheme="minorHAnsi" w:eastAsia="Verdana" w:hAnsiTheme="minorHAnsi" w:cs="Verdana"/>
                <w:b/>
                <w:spacing w:val="1"/>
              </w:rPr>
              <w:t>WO</w:t>
            </w:r>
            <w:r w:rsidRPr="00794FF7">
              <w:rPr>
                <w:rFonts w:asciiTheme="minorHAnsi" w:eastAsia="Verdana" w:hAnsiTheme="minorHAnsi" w:cs="Verdana"/>
                <w:b/>
              </w:rPr>
              <w:t>R</w:t>
            </w:r>
            <w:r w:rsidRPr="00794FF7">
              <w:rPr>
                <w:rFonts w:asciiTheme="minorHAnsi" w:eastAsia="Verdana" w:hAnsiTheme="minorHAnsi" w:cs="Verdana"/>
                <w:b/>
                <w:spacing w:val="2"/>
              </w:rPr>
              <w:t>K</w:t>
            </w:r>
            <w:r w:rsidRPr="00794FF7">
              <w:rPr>
                <w:rFonts w:asciiTheme="minorHAnsi" w:eastAsia="Verdana" w:hAnsiTheme="minorHAnsi" w:cs="Verdana"/>
                <w:b/>
              </w:rPr>
              <w:t>:</w:t>
            </w:r>
          </w:p>
          <w:p w14:paraId="70B11232" w14:textId="77777777" w:rsidR="00983C9B" w:rsidRPr="00794FF7" w:rsidRDefault="00983C9B">
            <w:pPr>
              <w:spacing w:before="8" w:line="260" w:lineRule="exact"/>
              <w:rPr>
                <w:rFonts w:asciiTheme="minorHAnsi" w:hAnsiTheme="minorHAnsi"/>
                <w:sz w:val="26"/>
                <w:szCs w:val="26"/>
              </w:rPr>
            </w:pPr>
          </w:p>
          <w:p w14:paraId="5413F482" w14:textId="77777777" w:rsidR="00983C9B" w:rsidRPr="00794FF7" w:rsidRDefault="00F471E1">
            <w:pPr>
              <w:ind w:left="100"/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00794FF7">
              <w:rPr>
                <w:rFonts w:asciiTheme="minorHAnsi" w:eastAsia="Calibri" w:hAnsiTheme="minorHAnsi" w:cs="Calibri"/>
                <w:b/>
                <w:sz w:val="22"/>
                <w:szCs w:val="22"/>
              </w:rPr>
              <w:t>H</w:t>
            </w:r>
            <w:r w:rsidRPr="00794FF7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</w:rPr>
              <w:t>y</w:t>
            </w:r>
            <w:r w:rsidRPr="00794FF7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</w:rPr>
              <w:t>de</w:t>
            </w:r>
            <w:r w:rsidRPr="00794FF7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</w:rPr>
              <w:t>r</w:t>
            </w:r>
            <w:r w:rsidRPr="00794FF7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</w:rPr>
              <w:t>abad</w:t>
            </w:r>
            <w:r w:rsidRPr="00794FF7">
              <w:rPr>
                <w:rFonts w:asciiTheme="minorHAnsi" w:eastAsia="Calibri" w:hAnsiTheme="minorHAnsi" w:cs="Calibri"/>
                <w:b/>
                <w:sz w:val="22"/>
                <w:szCs w:val="22"/>
              </w:rPr>
              <w:t>.</w:t>
            </w:r>
          </w:p>
        </w:tc>
      </w:tr>
      <w:tr w:rsidR="00794FF7" w:rsidRPr="00794FF7" w14:paraId="6122A37C" w14:textId="77777777">
        <w:trPr>
          <w:trHeight w:hRule="exact" w:val="650"/>
        </w:trPr>
        <w:tc>
          <w:tcPr>
            <w:tcW w:w="885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00A766" w14:textId="77777777" w:rsidR="00983C9B" w:rsidRPr="00794FF7" w:rsidRDefault="00983C9B">
            <w:pPr>
              <w:rPr>
                <w:rFonts w:asciiTheme="minorHAnsi" w:hAnsiTheme="minorHAnsi"/>
              </w:rPr>
            </w:pPr>
          </w:p>
        </w:tc>
      </w:tr>
    </w:tbl>
    <w:p w14:paraId="08E6A511" w14:textId="77777777" w:rsidR="00983C9B" w:rsidRPr="00794FF7" w:rsidRDefault="00983C9B">
      <w:pPr>
        <w:spacing w:line="200" w:lineRule="exact"/>
        <w:rPr>
          <w:rFonts w:asciiTheme="minorHAnsi" w:hAnsiTheme="minorHAnsi"/>
        </w:rPr>
      </w:pPr>
    </w:p>
    <w:p w14:paraId="13572890" w14:textId="77777777" w:rsidR="00983C9B" w:rsidRPr="00794FF7" w:rsidRDefault="00983C9B">
      <w:pPr>
        <w:spacing w:before="9" w:line="240" w:lineRule="exact"/>
        <w:rPr>
          <w:rFonts w:asciiTheme="minorHAnsi" w:hAnsiTheme="minorHAnsi"/>
          <w:sz w:val="24"/>
          <w:szCs w:val="24"/>
        </w:rPr>
      </w:pPr>
    </w:p>
    <w:p w14:paraId="11BBD64F" w14:textId="77777777" w:rsidR="00983C9B" w:rsidRPr="00794FF7" w:rsidRDefault="00F471E1">
      <w:pPr>
        <w:spacing w:before="17"/>
        <w:ind w:left="940"/>
        <w:rPr>
          <w:rFonts w:asciiTheme="minorHAnsi" w:eastAsia="Verdana" w:hAnsiTheme="minorHAnsi" w:cs="Verdana"/>
          <w:sz w:val="24"/>
          <w:szCs w:val="24"/>
        </w:rPr>
      </w:pPr>
      <w:r w:rsidRPr="00794FF7">
        <w:rPr>
          <w:rFonts w:asciiTheme="minorHAnsi" w:hAnsiTheme="minorHAnsi"/>
        </w:rPr>
        <w:pict w14:anchorId="28A3CE0A">
          <v:shape id="_x0000_s1026" type="#_x0000_t75" style="position:absolute;left:0;text-align:left;margin-left:108pt;margin-top:.9pt;width:11.05pt;height:14.75pt;z-index:-251654144;mso-position-horizontal-relative:page">
            <v:imagedata r:id="rId6" o:title=""/>
            <w10:wrap anchorx="page"/>
          </v:shape>
        </w:pict>
      </w:r>
      <w:r w:rsidRPr="00794FF7">
        <w:rPr>
          <w:rFonts w:asciiTheme="minorHAnsi" w:eastAsia="Verdana" w:hAnsiTheme="minorHAnsi" w:cs="Verdana"/>
          <w:b/>
          <w:spacing w:val="-1"/>
          <w:sz w:val="24"/>
          <w:szCs w:val="24"/>
        </w:rPr>
        <w:t>C</w:t>
      </w:r>
      <w:r w:rsidRPr="00794FF7">
        <w:rPr>
          <w:rFonts w:asciiTheme="minorHAnsi" w:eastAsia="Verdana" w:hAnsiTheme="minorHAnsi" w:cs="Verdana"/>
          <w:b/>
          <w:sz w:val="24"/>
          <w:szCs w:val="24"/>
        </w:rPr>
        <w:t>TC</w:t>
      </w:r>
      <w:r w:rsidRPr="00794FF7">
        <w:rPr>
          <w:rFonts w:asciiTheme="minorHAnsi" w:eastAsia="Verdana" w:hAnsiTheme="minorHAnsi" w:cs="Verdana"/>
          <w:b/>
          <w:spacing w:val="-1"/>
          <w:sz w:val="24"/>
          <w:szCs w:val="24"/>
        </w:rPr>
        <w:t xml:space="preserve"> R</w:t>
      </w:r>
      <w:r w:rsidRPr="00794FF7">
        <w:rPr>
          <w:rFonts w:asciiTheme="minorHAnsi" w:eastAsia="Verdana" w:hAnsiTheme="minorHAnsi" w:cs="Verdana"/>
          <w:b/>
          <w:sz w:val="24"/>
          <w:szCs w:val="24"/>
        </w:rPr>
        <w:t>an</w:t>
      </w:r>
      <w:r w:rsidRPr="00794FF7">
        <w:rPr>
          <w:rFonts w:asciiTheme="minorHAnsi" w:eastAsia="Verdana" w:hAnsiTheme="minorHAnsi" w:cs="Verdana"/>
          <w:b/>
          <w:spacing w:val="2"/>
          <w:sz w:val="24"/>
          <w:szCs w:val="24"/>
        </w:rPr>
        <w:t>g</w:t>
      </w:r>
      <w:r w:rsidRPr="00794FF7">
        <w:rPr>
          <w:rFonts w:asciiTheme="minorHAnsi" w:eastAsia="Verdana" w:hAnsiTheme="minorHAnsi" w:cs="Verdana"/>
          <w:b/>
          <w:sz w:val="24"/>
          <w:szCs w:val="24"/>
        </w:rPr>
        <w:t>e 14-16</w:t>
      </w:r>
      <w:r w:rsidRPr="00794FF7">
        <w:rPr>
          <w:rFonts w:asciiTheme="minorHAnsi" w:eastAsia="Verdana" w:hAnsiTheme="minorHAnsi" w:cs="Verdana"/>
          <w:b/>
          <w:spacing w:val="2"/>
          <w:sz w:val="24"/>
          <w:szCs w:val="24"/>
        </w:rPr>
        <w:t xml:space="preserve"> </w:t>
      </w:r>
      <w:r w:rsidRPr="00794FF7">
        <w:rPr>
          <w:rFonts w:asciiTheme="minorHAnsi" w:eastAsia="Verdana" w:hAnsiTheme="minorHAnsi" w:cs="Verdana"/>
          <w:b/>
          <w:sz w:val="24"/>
          <w:szCs w:val="24"/>
        </w:rPr>
        <w:t>L</w:t>
      </w:r>
      <w:r w:rsidRPr="00794FF7">
        <w:rPr>
          <w:rFonts w:asciiTheme="minorHAnsi" w:eastAsia="Verdana" w:hAnsiTheme="minorHAnsi" w:cs="Verdana"/>
          <w:b/>
          <w:spacing w:val="1"/>
          <w:sz w:val="24"/>
          <w:szCs w:val="24"/>
        </w:rPr>
        <w:t>a</w:t>
      </w:r>
      <w:r w:rsidRPr="00794FF7">
        <w:rPr>
          <w:rFonts w:asciiTheme="minorHAnsi" w:eastAsia="Verdana" w:hAnsiTheme="minorHAnsi" w:cs="Verdana"/>
          <w:b/>
          <w:sz w:val="24"/>
          <w:szCs w:val="24"/>
        </w:rPr>
        <w:t>cs</w:t>
      </w:r>
    </w:p>
    <w:sectPr w:rsidR="00983C9B" w:rsidRPr="00794FF7">
      <w:pgSz w:w="12240" w:h="15840"/>
      <w:pgMar w:top="86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133E6"/>
    <w:multiLevelType w:val="multilevel"/>
    <w:tmpl w:val="6A3016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C9B"/>
    <w:rsid w:val="00794FF7"/>
    <w:rsid w:val="00983C9B"/>
    <w:rsid w:val="00F4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4:docId w14:val="1A830387"/>
  <w15:docId w15:val="{5C194674-0518-48EA-B588-F9899A7F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2021-05-04T11:10:00Z</dcterms:created>
  <dcterms:modified xsi:type="dcterms:W3CDTF">2021-05-04T11:21:00Z</dcterms:modified>
</cp:coreProperties>
</file>